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FFEE2" w14:textId="77777777" w:rsidR="005B21DD" w:rsidRDefault="005B21DD" w:rsidP="005B21DD">
      <w:pPr>
        <w:pStyle w:val="Tekstpodstawowyzwciciem21"/>
        <w:rPr>
          <w:b/>
          <w:sz w:val="32"/>
          <w:szCs w:val="32"/>
        </w:rPr>
      </w:pPr>
    </w:p>
    <w:p w14:paraId="69420488" w14:textId="77777777" w:rsidR="005B21DD" w:rsidRPr="006D3D5F" w:rsidRDefault="005B21DD" w:rsidP="005B21DD">
      <w:pPr>
        <w:pStyle w:val="Nagwek"/>
        <w:jc w:val="center"/>
        <w:rPr>
          <w:b/>
          <w:sz w:val="28"/>
          <w:szCs w:val="28"/>
        </w:rPr>
      </w:pPr>
      <w:r>
        <w:rPr>
          <w:noProof/>
          <w:lang w:eastAsia="pl-PL"/>
        </w:rPr>
        <w:drawing>
          <wp:anchor distT="0" distB="0" distL="114300" distR="114300" simplePos="0" relativeHeight="251660288" behindDoc="1" locked="0" layoutInCell="1" allowOverlap="1" wp14:anchorId="178E72C5" wp14:editId="07AF59D0">
            <wp:simplePos x="0" y="0"/>
            <wp:positionH relativeFrom="column">
              <wp:posOffset>397510</wp:posOffset>
            </wp:positionH>
            <wp:positionV relativeFrom="paragraph">
              <wp:posOffset>-563880</wp:posOffset>
            </wp:positionV>
            <wp:extent cx="1555115" cy="1555115"/>
            <wp:effectExtent l="0" t="0" r="6985" b="6985"/>
            <wp:wrapNone/>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55115" cy="15551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D3D5F">
        <w:rPr>
          <w:b/>
          <w:sz w:val="28"/>
          <w:szCs w:val="28"/>
        </w:rPr>
        <w:t>PROART – KONIN Patrycja Szymczak</w:t>
      </w:r>
    </w:p>
    <w:p w14:paraId="24B4CCD8" w14:textId="77777777" w:rsidR="005B21DD" w:rsidRDefault="005B21DD" w:rsidP="005B21DD">
      <w:pPr>
        <w:pStyle w:val="Nagwek"/>
        <w:jc w:val="center"/>
      </w:pPr>
      <w:r>
        <w:t>Ul. Konińska 74, 62 – 570 Rychwał</w:t>
      </w:r>
    </w:p>
    <w:p w14:paraId="4723427A" w14:textId="77777777" w:rsidR="005B21DD" w:rsidRPr="001757EE" w:rsidRDefault="005B21DD" w:rsidP="005B21DD">
      <w:pPr>
        <w:pStyle w:val="Nagwek"/>
        <w:jc w:val="center"/>
        <w:rPr>
          <w:lang w:val="en-US"/>
        </w:rPr>
      </w:pPr>
      <w:r w:rsidRPr="001757EE">
        <w:rPr>
          <w:lang w:val="en-US"/>
        </w:rPr>
        <w:t>NIP: 665 224 37 20 REGON: 300835267</w:t>
      </w:r>
    </w:p>
    <w:p w14:paraId="2EBA0B27" w14:textId="77777777" w:rsidR="005B21DD" w:rsidRDefault="005B21DD" w:rsidP="005B21DD">
      <w:pPr>
        <w:pStyle w:val="Nagwek"/>
        <w:jc w:val="center"/>
        <w:rPr>
          <w:rStyle w:val="Hipercze"/>
          <w:lang w:val="en-US"/>
        </w:rPr>
      </w:pPr>
      <w:r>
        <w:rPr>
          <w:noProof/>
          <w:lang w:eastAsia="pl-PL"/>
        </w:rPr>
        <mc:AlternateContent>
          <mc:Choice Requires="wps">
            <w:drawing>
              <wp:anchor distT="0" distB="0" distL="114300" distR="114300" simplePos="0" relativeHeight="251659264" behindDoc="0" locked="0" layoutInCell="1" allowOverlap="1" wp14:anchorId="789FA357" wp14:editId="1F4A40E3">
                <wp:simplePos x="0" y="0"/>
                <wp:positionH relativeFrom="column">
                  <wp:posOffset>8890</wp:posOffset>
                </wp:positionH>
                <wp:positionV relativeFrom="paragraph">
                  <wp:posOffset>218440</wp:posOffset>
                </wp:positionV>
                <wp:extent cx="5634355" cy="10795"/>
                <wp:effectExtent l="76200" t="38100" r="4445" b="103505"/>
                <wp:wrapNone/>
                <wp:docPr id="7" name="Łącznik prostoliniowy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34355" cy="10795"/>
                        </a:xfrm>
                        <a:prstGeom prst="line">
                          <a:avLst/>
                        </a:prstGeom>
                        <a:noFill/>
                        <a:ln w="9525" cap="flat" cmpd="sng" algn="ctr">
                          <a:solidFill>
                            <a:sysClr val="windowText" lastClr="000000">
                              <a:shade val="95000"/>
                              <a:satMod val="105000"/>
                            </a:sysClr>
                          </a:solidFill>
                          <a:prstDash val="solid"/>
                        </a:ln>
                        <a:effectLst>
                          <a:outerShdw blurRad="50800" dist="38100" dir="8100000" algn="tr" rotWithShape="0">
                            <a:prstClr val="black">
                              <a:alpha val="40000"/>
                            </a:prstClr>
                          </a:outerShdw>
                        </a:effectLst>
                      </wps:spPr>
                      <wps:bodyPr/>
                    </wps:wsp>
                  </a:graphicData>
                </a:graphic>
                <wp14:sizeRelH relativeFrom="page">
                  <wp14:pctWidth>0</wp14:pctWidth>
                </wp14:sizeRelH>
                <wp14:sizeRelV relativeFrom="page">
                  <wp14:pctHeight>0</wp14:pctHeight>
                </wp14:sizeRelV>
              </wp:anchor>
            </w:drawing>
          </mc:Choice>
          <mc:Fallback>
            <w:pict>
              <v:line w14:anchorId="39C7D0F2" id="Łącznik prostoliniowy 7"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pt,17.2pt" to="444.3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">
                <v:shadow on="t" color="black" opacity="26214f" origin=".5,-.5" offset="-.74836mm,.74836mm"/>
                <o:lock v:ext="edit" shapetype="f"/>
              </v:line>
            </w:pict>
          </mc:Fallback>
        </mc:AlternateContent>
      </w:r>
      <w:r>
        <w:rPr>
          <w:lang w:val="en-US"/>
        </w:rPr>
        <w:t xml:space="preserve">              tel. 509 270 510 </w:t>
      </w:r>
      <w:r w:rsidRPr="001757EE">
        <w:rPr>
          <w:lang w:val="en-US"/>
        </w:rPr>
        <w:t xml:space="preserve">email: </w:t>
      </w:r>
      <w:hyperlink r:id="rId8" w:history="1">
        <w:r w:rsidRPr="001757EE">
          <w:rPr>
            <w:rStyle w:val="Hipercze"/>
            <w:lang w:val="en-US"/>
          </w:rPr>
          <w:t>proart.konin@gmail.com</w:t>
        </w:r>
      </w:hyperlink>
      <w:r>
        <w:rPr>
          <w:rStyle w:val="Hipercze"/>
          <w:lang w:val="en-US"/>
        </w:rPr>
        <w:t xml:space="preserve">,  </w:t>
      </w:r>
    </w:p>
    <w:p w14:paraId="324A9FED" w14:textId="77777777" w:rsidR="005B21DD" w:rsidRPr="001757EE" w:rsidRDefault="005B21DD" w:rsidP="005B21DD">
      <w:pPr>
        <w:pStyle w:val="Nagwek"/>
        <w:jc w:val="center"/>
        <w:rPr>
          <w:lang w:val="en-US"/>
        </w:rPr>
      </w:pPr>
    </w:p>
    <w:p w14:paraId="5AEFB25F" w14:textId="3C44394F" w:rsidR="005B21DD" w:rsidRPr="0017712A" w:rsidRDefault="005B21DD" w:rsidP="0037422F">
      <w:pPr>
        <w:jc w:val="center"/>
        <w:rPr>
          <w:b/>
          <w:sz w:val="40"/>
          <w:szCs w:val="40"/>
        </w:rPr>
      </w:pPr>
      <w:r>
        <w:rPr>
          <w:b/>
          <w:sz w:val="40"/>
          <w:szCs w:val="40"/>
        </w:rPr>
        <w:t xml:space="preserve">PROJEKT </w:t>
      </w:r>
      <w:r w:rsidR="0037422F">
        <w:rPr>
          <w:b/>
          <w:sz w:val="40"/>
          <w:szCs w:val="40"/>
        </w:rPr>
        <w:t>TECHNICZNY</w:t>
      </w:r>
    </w:p>
    <w:p w14:paraId="389AD27C" w14:textId="77777777" w:rsidR="005B21DD" w:rsidRPr="003D5941" w:rsidRDefault="005B21DD" w:rsidP="005B21DD">
      <w:pPr>
        <w:jc w:val="center"/>
        <w:rPr>
          <w:b/>
        </w:rPr>
      </w:pPr>
    </w:p>
    <w:tbl>
      <w:tblPr>
        <w:tblW w:w="934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549"/>
      </w:tblGrid>
      <w:tr w:rsidR="00B0562B" w:rsidRPr="00136991" w14:paraId="74EFF9B2" w14:textId="77777777" w:rsidTr="00B0562B">
        <w:trPr>
          <w:trHeight w:val="596"/>
        </w:trPr>
        <w:tc>
          <w:tcPr>
            <w:tcW w:w="3794" w:type="dxa"/>
            <w:vAlign w:val="center"/>
          </w:tcPr>
          <w:p w14:paraId="4D6F2DB9" w14:textId="77777777" w:rsidR="00B0562B" w:rsidRPr="00136991" w:rsidRDefault="00B0562B" w:rsidP="00375243">
            <w:pPr>
              <w:jc w:val="center"/>
              <w:rPr>
                <w:b/>
                <w:sz w:val="20"/>
                <w:szCs w:val="20"/>
              </w:rPr>
            </w:pPr>
            <w:bookmarkStart w:id="0" w:name="_Hlk162899702"/>
            <w:r w:rsidRPr="00136991">
              <w:rPr>
                <w:b/>
                <w:sz w:val="20"/>
                <w:szCs w:val="20"/>
              </w:rPr>
              <w:t>NAZWA OBIEKTU BUDOWLANEGO</w:t>
            </w:r>
          </w:p>
        </w:tc>
        <w:tc>
          <w:tcPr>
            <w:tcW w:w="5549" w:type="dxa"/>
            <w:vAlign w:val="center"/>
          </w:tcPr>
          <w:p w14:paraId="3D39FEC7" w14:textId="77777777" w:rsidR="00B0562B" w:rsidRPr="003D3A11" w:rsidRDefault="00B0562B" w:rsidP="00375243">
            <w:pPr>
              <w:autoSpaceDE w:val="0"/>
              <w:autoSpaceDN w:val="0"/>
              <w:adjustRightInd w:val="0"/>
              <w:jc w:val="center"/>
              <w:rPr>
                <w:b/>
                <w:bCs/>
                <w:i/>
                <w:iCs/>
                <w:color w:val="000000"/>
                <w:lang w:eastAsia="pl-PL"/>
              </w:rPr>
            </w:pPr>
            <w:r>
              <w:rPr>
                <w:sz w:val="20"/>
                <w:szCs w:val="20"/>
              </w:rPr>
              <w:t>PRZEBUDOWA DROGI W M. STARE MIASTO WRAZ Z BUDOWĄ KOLEKTORA DESZCZOWEGO                                       UL. JARZĘBINOWA</w:t>
            </w:r>
          </w:p>
        </w:tc>
      </w:tr>
      <w:tr w:rsidR="00B0562B" w:rsidRPr="00136991" w14:paraId="0B2C0A9E" w14:textId="77777777" w:rsidTr="00B0562B">
        <w:tc>
          <w:tcPr>
            <w:tcW w:w="3794" w:type="dxa"/>
            <w:vAlign w:val="center"/>
          </w:tcPr>
          <w:p w14:paraId="354B26F6" w14:textId="77777777" w:rsidR="00B0562B" w:rsidRPr="00136991" w:rsidRDefault="00B0562B" w:rsidP="00375243">
            <w:pPr>
              <w:rPr>
                <w:b/>
                <w:sz w:val="20"/>
                <w:szCs w:val="20"/>
              </w:rPr>
            </w:pPr>
            <w:r w:rsidRPr="00136991">
              <w:rPr>
                <w:b/>
                <w:sz w:val="20"/>
                <w:szCs w:val="20"/>
              </w:rPr>
              <w:t>ADRES OBIEKTU BUDOWLANEGO</w:t>
            </w:r>
          </w:p>
        </w:tc>
        <w:tc>
          <w:tcPr>
            <w:tcW w:w="5549" w:type="dxa"/>
            <w:vAlign w:val="center"/>
          </w:tcPr>
          <w:p w14:paraId="1F228A9A" w14:textId="77777777" w:rsidR="00B0562B" w:rsidRPr="00136991" w:rsidRDefault="00B0562B" w:rsidP="00375243">
            <w:pPr>
              <w:rPr>
                <w:sz w:val="20"/>
                <w:szCs w:val="20"/>
              </w:rPr>
            </w:pPr>
            <w:r>
              <w:rPr>
                <w:sz w:val="20"/>
                <w:szCs w:val="20"/>
              </w:rPr>
              <w:t>MIEJSCOWOŚĆ STARE MIASTO, POWIAT KONIŃSKI, WOJEWÓDZTWO WIELKOPOLSKIE</w:t>
            </w:r>
          </w:p>
        </w:tc>
      </w:tr>
      <w:tr w:rsidR="00B0562B" w:rsidRPr="00136991" w14:paraId="65ED0455" w14:textId="77777777" w:rsidTr="00B0562B">
        <w:tc>
          <w:tcPr>
            <w:tcW w:w="3794" w:type="dxa"/>
            <w:vAlign w:val="center"/>
          </w:tcPr>
          <w:p w14:paraId="33A00C9E" w14:textId="77777777" w:rsidR="00B0562B" w:rsidRPr="00136991" w:rsidRDefault="00B0562B" w:rsidP="00375243">
            <w:pPr>
              <w:rPr>
                <w:b/>
                <w:sz w:val="20"/>
                <w:szCs w:val="20"/>
              </w:rPr>
            </w:pPr>
            <w:r w:rsidRPr="00136991">
              <w:rPr>
                <w:b/>
                <w:sz w:val="20"/>
                <w:szCs w:val="20"/>
              </w:rPr>
              <w:t>JEDNOSTKA EWIDENCYJNA, OBRĘB I NUMER DZIAŁEK EWIDENCYJNYCH</w:t>
            </w:r>
          </w:p>
        </w:tc>
        <w:tc>
          <w:tcPr>
            <w:tcW w:w="5549" w:type="dxa"/>
            <w:vAlign w:val="center"/>
          </w:tcPr>
          <w:p w14:paraId="1E10CC3D" w14:textId="77777777" w:rsidR="00B0562B" w:rsidRDefault="00B0562B" w:rsidP="00375243">
            <w:pPr>
              <w:rPr>
                <w:sz w:val="20"/>
                <w:szCs w:val="20"/>
              </w:rPr>
            </w:pPr>
            <w:r>
              <w:rPr>
                <w:sz w:val="20"/>
                <w:szCs w:val="20"/>
              </w:rPr>
              <w:t xml:space="preserve">JEDNOSTKA EWID. 301011_2 STARE MIASTO, OBRĘB 0014 STARE MIASTO, DZ. GEOD. NR </w:t>
            </w:r>
          </w:p>
          <w:p w14:paraId="0577F48A" w14:textId="77777777" w:rsidR="00B0562B" w:rsidRPr="00136991" w:rsidRDefault="00B0562B" w:rsidP="00375243">
            <w:pPr>
              <w:rPr>
                <w:sz w:val="20"/>
                <w:szCs w:val="20"/>
              </w:rPr>
            </w:pPr>
            <w:r>
              <w:rPr>
                <w:sz w:val="20"/>
                <w:szCs w:val="20"/>
              </w:rPr>
              <w:t>301011_2.0014.234/3; 301011_2.0014.1266; 301011_2.0014.1265; 301011_2.0014.1247/2; 301011_2.0014.1267; 301011_2.0014.1261; 301011_2.0014.282/8; 301011_2.0014.287/6</w:t>
            </w:r>
          </w:p>
        </w:tc>
      </w:tr>
      <w:tr w:rsidR="00B0562B" w:rsidRPr="00CE088D" w14:paraId="37B2E433" w14:textId="77777777" w:rsidTr="00B0562B">
        <w:tc>
          <w:tcPr>
            <w:tcW w:w="3794" w:type="dxa"/>
            <w:vAlign w:val="center"/>
          </w:tcPr>
          <w:p w14:paraId="50CC258B" w14:textId="77777777" w:rsidR="00B0562B" w:rsidRPr="00136991" w:rsidRDefault="00B0562B" w:rsidP="00375243">
            <w:pPr>
              <w:rPr>
                <w:b/>
                <w:sz w:val="20"/>
                <w:szCs w:val="20"/>
              </w:rPr>
            </w:pPr>
            <w:r>
              <w:rPr>
                <w:b/>
                <w:sz w:val="20"/>
                <w:szCs w:val="20"/>
              </w:rPr>
              <w:t>NAZWA INWESTORA</w:t>
            </w:r>
          </w:p>
        </w:tc>
        <w:tc>
          <w:tcPr>
            <w:tcW w:w="5549" w:type="dxa"/>
            <w:vAlign w:val="center"/>
          </w:tcPr>
          <w:p w14:paraId="42C91838" w14:textId="77777777" w:rsidR="00B0562B" w:rsidRPr="00CE088D" w:rsidRDefault="00B0562B" w:rsidP="00375243">
            <w:pPr>
              <w:autoSpaceDE w:val="0"/>
              <w:autoSpaceDN w:val="0"/>
              <w:adjustRightInd w:val="0"/>
              <w:rPr>
                <w:i/>
                <w:sz w:val="20"/>
                <w:szCs w:val="20"/>
                <w:lang w:val="en-US"/>
              </w:rPr>
            </w:pPr>
            <w:r>
              <w:rPr>
                <w:i/>
                <w:sz w:val="20"/>
                <w:szCs w:val="20"/>
                <w:lang w:val="en-US"/>
              </w:rPr>
              <w:t>GMINA STARE MIASTO</w:t>
            </w:r>
            <w:r w:rsidRPr="00153299">
              <w:rPr>
                <w:i/>
                <w:sz w:val="20"/>
                <w:szCs w:val="20"/>
                <w:lang w:val="en-US"/>
              </w:rPr>
              <w:t xml:space="preserve"> </w:t>
            </w:r>
          </w:p>
        </w:tc>
      </w:tr>
      <w:tr w:rsidR="00B0562B" w:rsidRPr="00136991" w14:paraId="423291DB" w14:textId="77777777" w:rsidTr="00B0562B">
        <w:tc>
          <w:tcPr>
            <w:tcW w:w="3794" w:type="dxa"/>
            <w:vAlign w:val="center"/>
          </w:tcPr>
          <w:p w14:paraId="64E959C8" w14:textId="77777777" w:rsidR="00B0562B" w:rsidRPr="00136991" w:rsidRDefault="00B0562B" w:rsidP="00375243">
            <w:pPr>
              <w:rPr>
                <w:b/>
                <w:sz w:val="20"/>
                <w:szCs w:val="20"/>
              </w:rPr>
            </w:pPr>
            <w:r w:rsidRPr="00136991">
              <w:rPr>
                <w:b/>
                <w:sz w:val="20"/>
                <w:szCs w:val="20"/>
              </w:rPr>
              <w:t>ADRES INWESTORA</w:t>
            </w:r>
          </w:p>
        </w:tc>
        <w:tc>
          <w:tcPr>
            <w:tcW w:w="5549" w:type="dxa"/>
            <w:vAlign w:val="center"/>
          </w:tcPr>
          <w:p w14:paraId="67264504" w14:textId="77777777" w:rsidR="00B0562B" w:rsidRPr="00901F20" w:rsidRDefault="00B0562B" w:rsidP="00375243">
            <w:pPr>
              <w:rPr>
                <w:i/>
                <w:sz w:val="20"/>
                <w:szCs w:val="20"/>
              </w:rPr>
            </w:pPr>
            <w:r>
              <w:rPr>
                <w:i/>
                <w:sz w:val="20"/>
                <w:szCs w:val="20"/>
              </w:rPr>
              <w:t>UL. GŁÓWNA 16B, 62-571 STARE MIASTO</w:t>
            </w:r>
          </w:p>
        </w:tc>
      </w:tr>
      <w:tr w:rsidR="00B0562B" w:rsidRPr="00136991" w14:paraId="7B4A1DC3" w14:textId="77777777" w:rsidTr="00B0562B">
        <w:tc>
          <w:tcPr>
            <w:tcW w:w="3794" w:type="dxa"/>
            <w:vAlign w:val="center"/>
          </w:tcPr>
          <w:p w14:paraId="29124B83" w14:textId="77777777" w:rsidR="00B0562B" w:rsidRPr="00136991" w:rsidRDefault="00B0562B" w:rsidP="00375243">
            <w:pPr>
              <w:rPr>
                <w:b/>
                <w:sz w:val="20"/>
                <w:szCs w:val="20"/>
              </w:rPr>
            </w:pPr>
            <w:r>
              <w:rPr>
                <w:b/>
                <w:sz w:val="20"/>
                <w:szCs w:val="20"/>
              </w:rPr>
              <w:t>KATEGORIA OBIEKTU</w:t>
            </w:r>
          </w:p>
        </w:tc>
        <w:tc>
          <w:tcPr>
            <w:tcW w:w="5549" w:type="dxa"/>
            <w:vAlign w:val="center"/>
          </w:tcPr>
          <w:p w14:paraId="3DE7A8F9" w14:textId="77777777" w:rsidR="00B0562B" w:rsidRPr="00BC44D4" w:rsidRDefault="00B0562B" w:rsidP="00375243">
            <w:pPr>
              <w:rPr>
                <w:b/>
                <w:i/>
                <w:sz w:val="20"/>
                <w:szCs w:val="20"/>
              </w:rPr>
            </w:pPr>
            <w:r>
              <w:rPr>
                <w:b/>
                <w:i/>
                <w:sz w:val="20"/>
                <w:szCs w:val="20"/>
              </w:rPr>
              <w:t>IV, XXV, XXVI</w:t>
            </w:r>
          </w:p>
        </w:tc>
      </w:tr>
      <w:bookmarkEnd w:id="0"/>
    </w:tbl>
    <w:p w14:paraId="0A3185FE" w14:textId="77777777" w:rsidR="005B21DD" w:rsidRDefault="005B21DD" w:rsidP="005B21DD">
      <w:pPr>
        <w:rPr>
          <w:b/>
        </w:rPr>
      </w:pPr>
    </w:p>
    <w:tbl>
      <w:tblPr>
        <w:tblW w:w="94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6"/>
        <w:gridCol w:w="1981"/>
        <w:gridCol w:w="3121"/>
      </w:tblGrid>
      <w:tr w:rsidR="00640FB3" w:rsidRPr="003D5941" w14:paraId="5BA97CF1" w14:textId="77777777" w:rsidTr="006E01CE">
        <w:tc>
          <w:tcPr>
            <w:tcW w:w="4316" w:type="dxa"/>
            <w:vAlign w:val="center"/>
          </w:tcPr>
          <w:p w14:paraId="7ABD2F81" w14:textId="77777777" w:rsidR="00640FB3" w:rsidRPr="003D5941" w:rsidRDefault="00640FB3" w:rsidP="004C07C5">
            <w:pPr>
              <w:jc w:val="center"/>
              <w:rPr>
                <w:b/>
                <w:sz w:val="18"/>
                <w:szCs w:val="18"/>
              </w:rPr>
            </w:pPr>
            <w:bookmarkStart w:id="1" w:name="_Hlk162899974"/>
            <w:r w:rsidRPr="003D5941">
              <w:rPr>
                <w:b/>
                <w:sz w:val="18"/>
                <w:szCs w:val="18"/>
              </w:rPr>
              <w:t>IMIONA I NAZWISKA PROJEKTANTÓW/SPECJALNOŚĆ I NUMER POSIADANYCH UPRAWNIEŃ BUDOWLANYCH</w:t>
            </w:r>
          </w:p>
        </w:tc>
        <w:tc>
          <w:tcPr>
            <w:tcW w:w="5102" w:type="dxa"/>
            <w:gridSpan w:val="2"/>
            <w:vAlign w:val="center"/>
          </w:tcPr>
          <w:p w14:paraId="46D45ABA" w14:textId="77777777" w:rsidR="00640FB3" w:rsidRPr="003D5941" w:rsidRDefault="00640FB3" w:rsidP="004C07C5">
            <w:pPr>
              <w:jc w:val="center"/>
              <w:rPr>
                <w:b/>
                <w:sz w:val="18"/>
                <w:szCs w:val="18"/>
              </w:rPr>
            </w:pPr>
            <w:r w:rsidRPr="003D5941">
              <w:rPr>
                <w:b/>
                <w:sz w:val="18"/>
                <w:szCs w:val="18"/>
              </w:rPr>
              <w:t xml:space="preserve">DATA </w:t>
            </w:r>
            <w:r>
              <w:rPr>
                <w:b/>
                <w:sz w:val="18"/>
                <w:szCs w:val="18"/>
              </w:rPr>
              <w:t xml:space="preserve"> </w:t>
            </w:r>
            <w:r w:rsidRPr="003D5941">
              <w:rPr>
                <w:b/>
                <w:sz w:val="18"/>
                <w:szCs w:val="18"/>
              </w:rPr>
              <w:t>OPRACOWANIA</w:t>
            </w:r>
            <w:r>
              <w:rPr>
                <w:b/>
                <w:sz w:val="18"/>
                <w:szCs w:val="18"/>
              </w:rPr>
              <w:t xml:space="preserve"> 12.2024</w:t>
            </w:r>
          </w:p>
        </w:tc>
      </w:tr>
      <w:tr w:rsidR="006E01CE" w:rsidRPr="00136991" w14:paraId="772FBCC0" w14:textId="77777777" w:rsidTr="006E01CE">
        <w:trPr>
          <w:trHeight w:val="1211"/>
        </w:trPr>
        <w:tc>
          <w:tcPr>
            <w:tcW w:w="4316" w:type="dxa"/>
            <w:vAlign w:val="center"/>
          </w:tcPr>
          <w:p w14:paraId="671970EF" w14:textId="77777777" w:rsidR="006E01CE" w:rsidRPr="00136991" w:rsidRDefault="006E01CE" w:rsidP="00D06404">
            <w:pPr>
              <w:rPr>
                <w:sz w:val="20"/>
                <w:szCs w:val="20"/>
              </w:rPr>
            </w:pPr>
            <w:r>
              <w:rPr>
                <w:sz w:val="20"/>
                <w:szCs w:val="20"/>
              </w:rPr>
              <w:t>ARTUR SZYMCZAK</w:t>
            </w:r>
          </w:p>
          <w:p w14:paraId="560E7890" w14:textId="77777777" w:rsidR="006E01CE" w:rsidRPr="00E13C8D" w:rsidRDefault="006E01CE" w:rsidP="00D06404">
            <w:pPr>
              <w:rPr>
                <w:sz w:val="16"/>
                <w:szCs w:val="16"/>
              </w:rPr>
            </w:pPr>
            <w:r w:rsidRPr="00E13C8D">
              <w:rPr>
                <w:sz w:val="16"/>
                <w:szCs w:val="16"/>
              </w:rPr>
              <w:t xml:space="preserve">Uprawnienia budowlane do projektowania oraz kierowania budowy i robót w specjalności konstrukcyjno-inżynieryjnej kierowania w zakresie budowli dróg    </w:t>
            </w:r>
            <w:r>
              <w:rPr>
                <w:sz w:val="16"/>
                <w:szCs w:val="16"/>
              </w:rPr>
              <w:t>WKP/0065/PWOD/05</w:t>
            </w:r>
          </w:p>
        </w:tc>
        <w:tc>
          <w:tcPr>
            <w:tcW w:w="1981" w:type="dxa"/>
            <w:vAlign w:val="center"/>
          </w:tcPr>
          <w:p w14:paraId="043400D6" w14:textId="77777777" w:rsidR="006E01CE" w:rsidRPr="00136991" w:rsidRDefault="006E01CE" w:rsidP="00D06404">
            <w:pPr>
              <w:jc w:val="center"/>
              <w:rPr>
                <w:sz w:val="20"/>
                <w:szCs w:val="20"/>
              </w:rPr>
            </w:pPr>
            <w:r w:rsidRPr="00136991">
              <w:rPr>
                <w:sz w:val="20"/>
                <w:szCs w:val="20"/>
              </w:rPr>
              <w:t>PROJEKTANT</w:t>
            </w:r>
          </w:p>
        </w:tc>
        <w:tc>
          <w:tcPr>
            <w:tcW w:w="3121" w:type="dxa"/>
            <w:vAlign w:val="center"/>
          </w:tcPr>
          <w:p w14:paraId="5A10C105" w14:textId="77777777" w:rsidR="006E01CE" w:rsidRPr="00136991" w:rsidRDefault="006E01CE" w:rsidP="00D06404">
            <w:pPr>
              <w:jc w:val="center"/>
              <w:rPr>
                <w:sz w:val="20"/>
                <w:szCs w:val="20"/>
              </w:rPr>
            </w:pPr>
          </w:p>
          <w:p w14:paraId="4FC9CE42" w14:textId="77777777" w:rsidR="006E01CE" w:rsidRPr="00136991" w:rsidRDefault="006E01CE" w:rsidP="00D06404">
            <w:pPr>
              <w:jc w:val="center"/>
              <w:rPr>
                <w:sz w:val="20"/>
                <w:szCs w:val="20"/>
              </w:rPr>
            </w:pPr>
          </w:p>
          <w:p w14:paraId="0BFA93F8" w14:textId="77777777" w:rsidR="006E01CE" w:rsidRPr="00136991" w:rsidRDefault="006E01CE" w:rsidP="00D06404">
            <w:pPr>
              <w:jc w:val="center"/>
              <w:rPr>
                <w:sz w:val="20"/>
                <w:szCs w:val="20"/>
              </w:rPr>
            </w:pPr>
          </w:p>
          <w:p w14:paraId="270B4A57" w14:textId="0AD11469" w:rsidR="006E01CE" w:rsidRPr="00136991" w:rsidRDefault="00B0562B" w:rsidP="00D06404">
            <w:pPr>
              <w:jc w:val="center"/>
              <w:rPr>
                <w:sz w:val="20"/>
                <w:szCs w:val="20"/>
              </w:rPr>
            </w:pPr>
            <w:r>
              <w:rPr>
                <w:b/>
                <w:sz w:val="18"/>
                <w:szCs w:val="18"/>
              </w:rPr>
              <w:t>30</w:t>
            </w:r>
            <w:r w:rsidR="006E01CE">
              <w:rPr>
                <w:b/>
                <w:sz w:val="18"/>
                <w:szCs w:val="18"/>
              </w:rPr>
              <w:t>.12.2024</w:t>
            </w:r>
          </w:p>
        </w:tc>
      </w:tr>
      <w:tr w:rsidR="006E01CE" w:rsidRPr="00136991" w14:paraId="58C7C3C9" w14:textId="77777777" w:rsidTr="006E01CE">
        <w:trPr>
          <w:trHeight w:val="1129"/>
        </w:trPr>
        <w:tc>
          <w:tcPr>
            <w:tcW w:w="4316" w:type="dxa"/>
            <w:vAlign w:val="center"/>
          </w:tcPr>
          <w:p w14:paraId="7D690716" w14:textId="77777777" w:rsidR="006E01CE" w:rsidRPr="00136991" w:rsidRDefault="006E01CE" w:rsidP="00D06404">
            <w:pPr>
              <w:rPr>
                <w:sz w:val="20"/>
                <w:szCs w:val="20"/>
              </w:rPr>
            </w:pPr>
            <w:r>
              <w:rPr>
                <w:sz w:val="20"/>
                <w:szCs w:val="20"/>
              </w:rPr>
              <w:t>STANISŁAW</w:t>
            </w:r>
            <w:r w:rsidRPr="00136991">
              <w:rPr>
                <w:sz w:val="20"/>
                <w:szCs w:val="20"/>
              </w:rPr>
              <w:t xml:space="preserve"> WAJRAK</w:t>
            </w:r>
          </w:p>
          <w:p w14:paraId="4141C237" w14:textId="77777777" w:rsidR="006E01CE" w:rsidRPr="00E13C8D" w:rsidRDefault="006E01CE" w:rsidP="00D06404">
            <w:pPr>
              <w:rPr>
                <w:sz w:val="16"/>
                <w:szCs w:val="16"/>
              </w:rPr>
            </w:pPr>
            <w:r w:rsidRPr="00E13C8D">
              <w:rPr>
                <w:sz w:val="16"/>
                <w:szCs w:val="16"/>
              </w:rPr>
              <w:t xml:space="preserve">Uprawnienia budowlane do projektowania oraz kierowania budowy i robót w specjalności konstrukcyjno-inżynieryjnej kierowania w zakresie budowli dróg    </w:t>
            </w:r>
            <w:r>
              <w:rPr>
                <w:sz w:val="16"/>
                <w:szCs w:val="16"/>
              </w:rPr>
              <w:t>GT.8346/II/13/77</w:t>
            </w:r>
          </w:p>
        </w:tc>
        <w:tc>
          <w:tcPr>
            <w:tcW w:w="1981" w:type="dxa"/>
            <w:vAlign w:val="center"/>
          </w:tcPr>
          <w:p w14:paraId="12C48F20" w14:textId="77777777" w:rsidR="006E01CE" w:rsidRPr="00136991" w:rsidRDefault="006E01CE" w:rsidP="00D06404">
            <w:pPr>
              <w:jc w:val="center"/>
              <w:rPr>
                <w:sz w:val="20"/>
                <w:szCs w:val="20"/>
              </w:rPr>
            </w:pPr>
            <w:r>
              <w:rPr>
                <w:sz w:val="20"/>
                <w:szCs w:val="20"/>
              </w:rPr>
              <w:t>SPRAWDZAJĄCY</w:t>
            </w:r>
          </w:p>
        </w:tc>
        <w:tc>
          <w:tcPr>
            <w:tcW w:w="3121" w:type="dxa"/>
            <w:vAlign w:val="center"/>
          </w:tcPr>
          <w:p w14:paraId="19B37B9F" w14:textId="77777777" w:rsidR="006E01CE" w:rsidRPr="00136991" w:rsidRDefault="006E01CE" w:rsidP="00D06404">
            <w:pPr>
              <w:jc w:val="center"/>
              <w:rPr>
                <w:sz w:val="20"/>
                <w:szCs w:val="20"/>
              </w:rPr>
            </w:pPr>
          </w:p>
          <w:p w14:paraId="159A30B2" w14:textId="77777777" w:rsidR="006E01CE" w:rsidRPr="00136991" w:rsidRDefault="006E01CE" w:rsidP="00D06404">
            <w:pPr>
              <w:jc w:val="center"/>
              <w:rPr>
                <w:sz w:val="20"/>
                <w:szCs w:val="20"/>
              </w:rPr>
            </w:pPr>
          </w:p>
          <w:p w14:paraId="574ADD67" w14:textId="77777777" w:rsidR="006E01CE" w:rsidRPr="00136991" w:rsidRDefault="006E01CE" w:rsidP="00D06404">
            <w:pPr>
              <w:jc w:val="center"/>
              <w:rPr>
                <w:sz w:val="20"/>
                <w:szCs w:val="20"/>
              </w:rPr>
            </w:pPr>
          </w:p>
          <w:p w14:paraId="6E1C8FDB" w14:textId="708CA734" w:rsidR="006E01CE" w:rsidRPr="00136991" w:rsidRDefault="00B0562B" w:rsidP="00D06404">
            <w:pPr>
              <w:jc w:val="center"/>
              <w:rPr>
                <w:sz w:val="20"/>
                <w:szCs w:val="20"/>
              </w:rPr>
            </w:pPr>
            <w:r>
              <w:rPr>
                <w:b/>
                <w:sz w:val="18"/>
                <w:szCs w:val="18"/>
              </w:rPr>
              <w:t>3</w:t>
            </w:r>
            <w:r w:rsidR="006E01CE">
              <w:rPr>
                <w:b/>
                <w:sz w:val="18"/>
                <w:szCs w:val="18"/>
              </w:rPr>
              <w:t>0.12.2024</w:t>
            </w:r>
          </w:p>
        </w:tc>
      </w:tr>
      <w:tr w:rsidR="006E01CE" w:rsidRPr="00136991" w14:paraId="440AA072" w14:textId="77777777" w:rsidTr="006E01CE">
        <w:trPr>
          <w:trHeight w:val="1129"/>
        </w:trPr>
        <w:tc>
          <w:tcPr>
            <w:tcW w:w="4316" w:type="dxa"/>
            <w:vAlign w:val="center"/>
          </w:tcPr>
          <w:p w14:paraId="02AEE059" w14:textId="77777777" w:rsidR="006E01CE" w:rsidRPr="00136991" w:rsidRDefault="006E01CE" w:rsidP="00D06404">
            <w:pPr>
              <w:rPr>
                <w:sz w:val="20"/>
                <w:szCs w:val="20"/>
              </w:rPr>
            </w:pPr>
            <w:r>
              <w:rPr>
                <w:sz w:val="20"/>
                <w:szCs w:val="20"/>
              </w:rPr>
              <w:t>JACEK RUMINKIEWICZ</w:t>
            </w:r>
          </w:p>
          <w:p w14:paraId="09E16025" w14:textId="77777777" w:rsidR="006E01CE" w:rsidRDefault="006E01CE" w:rsidP="00D06404">
            <w:pPr>
              <w:rPr>
                <w:sz w:val="16"/>
                <w:szCs w:val="16"/>
              </w:rPr>
            </w:pPr>
            <w:r>
              <w:rPr>
                <w:sz w:val="16"/>
                <w:szCs w:val="16"/>
              </w:rPr>
              <w:t>Uprawnienia do projektowania w s</w:t>
            </w:r>
            <w:r w:rsidRPr="00CE088D">
              <w:rPr>
                <w:sz w:val="16"/>
                <w:szCs w:val="16"/>
              </w:rPr>
              <w:t>pec</w:t>
            </w:r>
            <w:r>
              <w:rPr>
                <w:sz w:val="16"/>
                <w:szCs w:val="16"/>
              </w:rPr>
              <w:t>jalności</w:t>
            </w:r>
            <w:r w:rsidRPr="00CE088D">
              <w:rPr>
                <w:sz w:val="16"/>
                <w:szCs w:val="16"/>
              </w:rPr>
              <w:t xml:space="preserve"> inst</w:t>
            </w:r>
            <w:r>
              <w:rPr>
                <w:sz w:val="16"/>
                <w:szCs w:val="16"/>
              </w:rPr>
              <w:t>a</w:t>
            </w:r>
            <w:r w:rsidRPr="00CE088D">
              <w:rPr>
                <w:sz w:val="16"/>
                <w:szCs w:val="16"/>
              </w:rPr>
              <w:t>lacyjnej w zakresie sieci i urządzeń cieplnych, wentylacyjnych, gazowych, wodociągowych i kanalizacyjnych</w:t>
            </w:r>
          </w:p>
          <w:p w14:paraId="26322C8F" w14:textId="77777777" w:rsidR="006E01CE" w:rsidRPr="00CE088D" w:rsidRDefault="006E01CE" w:rsidP="00D06404">
            <w:pPr>
              <w:rPr>
                <w:sz w:val="16"/>
                <w:szCs w:val="16"/>
              </w:rPr>
            </w:pPr>
            <w:r w:rsidRPr="00CE088D">
              <w:rPr>
                <w:sz w:val="16"/>
                <w:szCs w:val="16"/>
              </w:rPr>
              <w:t>WKP/0272/POOS/14</w:t>
            </w:r>
          </w:p>
          <w:p w14:paraId="6DE42E7F" w14:textId="77777777" w:rsidR="006E01CE" w:rsidRDefault="006E01CE" w:rsidP="00D06404">
            <w:pPr>
              <w:rPr>
                <w:sz w:val="20"/>
                <w:szCs w:val="20"/>
              </w:rPr>
            </w:pPr>
          </w:p>
        </w:tc>
        <w:tc>
          <w:tcPr>
            <w:tcW w:w="1981" w:type="dxa"/>
            <w:vAlign w:val="center"/>
          </w:tcPr>
          <w:p w14:paraId="65D8B6CF" w14:textId="77777777" w:rsidR="006E01CE" w:rsidRDefault="006E01CE" w:rsidP="00D06404">
            <w:pPr>
              <w:jc w:val="center"/>
              <w:rPr>
                <w:sz w:val="20"/>
                <w:szCs w:val="20"/>
              </w:rPr>
            </w:pPr>
            <w:r w:rsidRPr="00136991">
              <w:rPr>
                <w:sz w:val="20"/>
                <w:szCs w:val="20"/>
              </w:rPr>
              <w:t>PROJEKTANT</w:t>
            </w:r>
          </w:p>
        </w:tc>
        <w:tc>
          <w:tcPr>
            <w:tcW w:w="3121" w:type="dxa"/>
            <w:vAlign w:val="center"/>
          </w:tcPr>
          <w:p w14:paraId="45E9FE63" w14:textId="77777777" w:rsidR="006E01CE" w:rsidRDefault="006E01CE" w:rsidP="00D06404">
            <w:pPr>
              <w:jc w:val="center"/>
              <w:rPr>
                <w:sz w:val="20"/>
                <w:szCs w:val="20"/>
              </w:rPr>
            </w:pPr>
          </w:p>
          <w:p w14:paraId="3CD0F7FA" w14:textId="77777777" w:rsidR="006E01CE" w:rsidRDefault="006E01CE" w:rsidP="00D06404">
            <w:pPr>
              <w:jc w:val="center"/>
              <w:rPr>
                <w:sz w:val="20"/>
                <w:szCs w:val="20"/>
              </w:rPr>
            </w:pPr>
          </w:p>
          <w:p w14:paraId="37C60DC2" w14:textId="52051BE2" w:rsidR="006E01CE" w:rsidRPr="00136991" w:rsidRDefault="00B0562B" w:rsidP="00D06404">
            <w:pPr>
              <w:jc w:val="center"/>
              <w:rPr>
                <w:sz w:val="20"/>
                <w:szCs w:val="20"/>
              </w:rPr>
            </w:pPr>
            <w:r>
              <w:rPr>
                <w:b/>
                <w:sz w:val="18"/>
                <w:szCs w:val="18"/>
              </w:rPr>
              <w:t>3</w:t>
            </w:r>
            <w:r w:rsidR="006E01CE">
              <w:rPr>
                <w:b/>
                <w:sz w:val="18"/>
                <w:szCs w:val="18"/>
              </w:rPr>
              <w:t>0.12.2024</w:t>
            </w:r>
          </w:p>
        </w:tc>
      </w:tr>
      <w:tr w:rsidR="006E01CE" w:rsidRPr="00136991" w14:paraId="1904C570" w14:textId="77777777" w:rsidTr="006E01CE">
        <w:trPr>
          <w:trHeight w:val="1129"/>
        </w:trPr>
        <w:tc>
          <w:tcPr>
            <w:tcW w:w="4316" w:type="dxa"/>
            <w:vAlign w:val="center"/>
          </w:tcPr>
          <w:p w14:paraId="66BA0E80" w14:textId="77777777" w:rsidR="006E01CE" w:rsidRPr="00136991" w:rsidRDefault="006E01CE" w:rsidP="00D06404">
            <w:pPr>
              <w:rPr>
                <w:sz w:val="20"/>
                <w:szCs w:val="20"/>
              </w:rPr>
            </w:pPr>
            <w:r>
              <w:rPr>
                <w:sz w:val="20"/>
                <w:szCs w:val="20"/>
              </w:rPr>
              <w:t>DARIUSZ ROGOWSKI</w:t>
            </w:r>
          </w:p>
          <w:p w14:paraId="0ACB4395" w14:textId="77777777" w:rsidR="006E01CE" w:rsidRDefault="006E01CE" w:rsidP="00D06404">
            <w:pPr>
              <w:rPr>
                <w:b/>
                <w:bCs/>
                <w:i/>
                <w:iCs/>
                <w:sz w:val="16"/>
                <w:szCs w:val="16"/>
              </w:rPr>
            </w:pPr>
            <w:r w:rsidRPr="00E13C8D">
              <w:rPr>
                <w:sz w:val="16"/>
                <w:szCs w:val="16"/>
              </w:rPr>
              <w:t xml:space="preserve">Uprawnienia budowlane do projektowania </w:t>
            </w:r>
            <w:r>
              <w:rPr>
                <w:sz w:val="16"/>
                <w:szCs w:val="16"/>
              </w:rPr>
              <w:t>w s</w:t>
            </w:r>
            <w:r w:rsidRPr="00CE088D">
              <w:rPr>
                <w:sz w:val="16"/>
                <w:szCs w:val="16"/>
              </w:rPr>
              <w:t>pec</w:t>
            </w:r>
            <w:r>
              <w:rPr>
                <w:sz w:val="16"/>
                <w:szCs w:val="16"/>
              </w:rPr>
              <w:t xml:space="preserve">jalności </w:t>
            </w:r>
            <w:r w:rsidRPr="00CE088D">
              <w:rPr>
                <w:sz w:val="16"/>
                <w:szCs w:val="16"/>
              </w:rPr>
              <w:t xml:space="preserve"> inst</w:t>
            </w:r>
            <w:r>
              <w:rPr>
                <w:sz w:val="16"/>
                <w:szCs w:val="16"/>
              </w:rPr>
              <w:t>a</w:t>
            </w:r>
            <w:r w:rsidRPr="00CE088D">
              <w:rPr>
                <w:sz w:val="16"/>
                <w:szCs w:val="16"/>
              </w:rPr>
              <w:t>lacyjno-inżynieryjnej w zakresie sieci sanitarnyc</w:t>
            </w:r>
            <w:r>
              <w:rPr>
                <w:sz w:val="16"/>
                <w:szCs w:val="16"/>
              </w:rPr>
              <w:t>h</w:t>
            </w:r>
            <w:r w:rsidRPr="00CE088D">
              <w:rPr>
                <w:sz w:val="16"/>
                <w:szCs w:val="16"/>
              </w:rPr>
              <w:t xml:space="preserve"> uzbrojenia terenu, obejmujących sieci wodociągowe i kanalizacyjne, o powszechnie znanych rozwiązaniach konstrukcyjnych</w:t>
            </w:r>
          </w:p>
          <w:p w14:paraId="32EC6101" w14:textId="77777777" w:rsidR="006E01CE" w:rsidRPr="00CE088D" w:rsidRDefault="006E01CE" w:rsidP="00D06404">
            <w:pPr>
              <w:rPr>
                <w:b/>
                <w:bCs/>
                <w:i/>
                <w:iCs/>
                <w:sz w:val="16"/>
                <w:szCs w:val="16"/>
              </w:rPr>
            </w:pPr>
            <w:r w:rsidRPr="00CE088D">
              <w:rPr>
                <w:sz w:val="16"/>
                <w:szCs w:val="16"/>
              </w:rPr>
              <w:t>GP. 7342/4/94</w:t>
            </w:r>
          </w:p>
          <w:p w14:paraId="31522DD8" w14:textId="77777777" w:rsidR="006E01CE" w:rsidRPr="00CE088D" w:rsidRDefault="006E01CE" w:rsidP="00D06404">
            <w:pPr>
              <w:rPr>
                <w:b/>
                <w:bCs/>
                <w:i/>
                <w:iCs/>
                <w:sz w:val="16"/>
                <w:szCs w:val="16"/>
              </w:rPr>
            </w:pPr>
          </w:p>
          <w:p w14:paraId="38B58013" w14:textId="77777777" w:rsidR="006E01CE" w:rsidRDefault="006E01CE" w:rsidP="00D06404">
            <w:pPr>
              <w:rPr>
                <w:sz w:val="20"/>
                <w:szCs w:val="20"/>
              </w:rPr>
            </w:pPr>
          </w:p>
        </w:tc>
        <w:tc>
          <w:tcPr>
            <w:tcW w:w="1981" w:type="dxa"/>
            <w:vAlign w:val="center"/>
          </w:tcPr>
          <w:p w14:paraId="25FF331E" w14:textId="77777777" w:rsidR="006E01CE" w:rsidRDefault="006E01CE" w:rsidP="00D06404">
            <w:pPr>
              <w:jc w:val="center"/>
              <w:rPr>
                <w:sz w:val="20"/>
                <w:szCs w:val="20"/>
              </w:rPr>
            </w:pPr>
            <w:r>
              <w:rPr>
                <w:sz w:val="20"/>
                <w:szCs w:val="20"/>
              </w:rPr>
              <w:t>SPRAWDZAJĄCY</w:t>
            </w:r>
          </w:p>
        </w:tc>
        <w:tc>
          <w:tcPr>
            <w:tcW w:w="3121" w:type="dxa"/>
            <w:vAlign w:val="center"/>
          </w:tcPr>
          <w:p w14:paraId="4A58D40C" w14:textId="77777777" w:rsidR="006E01CE" w:rsidRDefault="006E01CE" w:rsidP="00D06404">
            <w:pPr>
              <w:jc w:val="center"/>
              <w:rPr>
                <w:sz w:val="20"/>
                <w:szCs w:val="20"/>
              </w:rPr>
            </w:pPr>
          </w:p>
          <w:p w14:paraId="4CCBBB82" w14:textId="77777777" w:rsidR="006E01CE" w:rsidRDefault="006E01CE" w:rsidP="00D06404">
            <w:pPr>
              <w:jc w:val="center"/>
              <w:rPr>
                <w:sz w:val="20"/>
                <w:szCs w:val="20"/>
              </w:rPr>
            </w:pPr>
          </w:p>
          <w:p w14:paraId="3EE53A53" w14:textId="77777777" w:rsidR="006E01CE" w:rsidRDefault="006E01CE" w:rsidP="00D06404">
            <w:pPr>
              <w:jc w:val="center"/>
              <w:rPr>
                <w:b/>
                <w:sz w:val="18"/>
                <w:szCs w:val="18"/>
              </w:rPr>
            </w:pPr>
          </w:p>
          <w:p w14:paraId="7AFB62A8" w14:textId="3A41BD5A" w:rsidR="006E01CE" w:rsidRPr="00136991" w:rsidRDefault="00B0562B" w:rsidP="00D06404">
            <w:pPr>
              <w:jc w:val="center"/>
              <w:rPr>
                <w:sz w:val="20"/>
                <w:szCs w:val="20"/>
              </w:rPr>
            </w:pPr>
            <w:r>
              <w:rPr>
                <w:b/>
                <w:sz w:val="18"/>
                <w:szCs w:val="18"/>
              </w:rPr>
              <w:t>3</w:t>
            </w:r>
            <w:r w:rsidR="006E01CE">
              <w:rPr>
                <w:b/>
                <w:sz w:val="18"/>
                <w:szCs w:val="18"/>
              </w:rPr>
              <w:t>0.12.2024</w:t>
            </w:r>
          </w:p>
        </w:tc>
      </w:tr>
      <w:bookmarkEnd w:id="1"/>
    </w:tbl>
    <w:p w14:paraId="0E192A59" w14:textId="77777777" w:rsidR="005B21DD" w:rsidRPr="002B4888" w:rsidRDefault="005B21DD" w:rsidP="005B21DD">
      <w:pPr>
        <w:pStyle w:val="StylIwony"/>
        <w:spacing w:before="0" w:after="0"/>
        <w:ind w:left="539"/>
        <w:rPr>
          <w:sz w:val="16"/>
          <w:szCs w:val="16"/>
        </w:rPr>
      </w:pPr>
    </w:p>
    <w:p w14:paraId="767A5399" w14:textId="77777777" w:rsidR="005B21DD" w:rsidRDefault="005B21DD" w:rsidP="005B21DD">
      <w:pPr>
        <w:pStyle w:val="Tytu"/>
        <w:rPr>
          <w:sz w:val="40"/>
        </w:rPr>
      </w:pPr>
    </w:p>
    <w:p w14:paraId="03437BC7" w14:textId="77777777" w:rsidR="003B3E8D" w:rsidRPr="003B3E8D" w:rsidRDefault="003B3E8D" w:rsidP="003B3E8D">
      <w:pPr>
        <w:pStyle w:val="Podtytu"/>
      </w:pPr>
    </w:p>
    <w:p w14:paraId="4DE6086C" w14:textId="77777777" w:rsidR="00245274" w:rsidRDefault="00245274" w:rsidP="00245274">
      <w:pPr>
        <w:pStyle w:val="Podtytu"/>
      </w:pPr>
    </w:p>
    <w:p w14:paraId="0CDDEA2F" w14:textId="77777777" w:rsidR="00245274" w:rsidRDefault="00245274" w:rsidP="00245274"/>
    <w:p w14:paraId="386DC379" w14:textId="77777777" w:rsidR="00245274" w:rsidRDefault="00245274" w:rsidP="00245274"/>
    <w:p w14:paraId="68C8F50A" w14:textId="77777777" w:rsidR="00BA2DCA" w:rsidRPr="0038587F" w:rsidRDefault="00BA2DCA" w:rsidP="00BA2DCA">
      <w:pPr>
        <w:pStyle w:val="Nagwek1"/>
      </w:pPr>
      <w:bookmarkStart w:id="2" w:name="_Toc204718893"/>
      <w:r w:rsidRPr="0038587F">
        <w:lastRenderedPageBreak/>
        <w:t>SPIS TREŚCI</w:t>
      </w:r>
      <w:bookmarkEnd w:id="2"/>
    </w:p>
    <w:p w14:paraId="21DB1602" w14:textId="79E4D556" w:rsidR="005D1172" w:rsidRDefault="00BA2DCA">
      <w:pPr>
        <w:pStyle w:val="Spistreci1"/>
        <w:tabs>
          <w:tab w:val="right" w:leader="dot" w:pos="9192"/>
        </w:tabs>
        <w:rPr>
          <w:rFonts w:asciiTheme="minorHAnsi" w:eastAsiaTheme="minorEastAsia" w:hAnsiTheme="minorHAnsi" w:cstheme="minorBidi"/>
          <w:noProof/>
          <w:kern w:val="2"/>
          <w:lang w:eastAsia="pl-PL"/>
          <w14:ligatures w14:val="standardContextual"/>
        </w:rPr>
      </w:pPr>
      <w:r>
        <w:fldChar w:fldCharType="begin"/>
      </w:r>
      <w:r>
        <w:instrText xml:space="preserve"> TOC \o "1-3" \h \z \u </w:instrText>
      </w:r>
      <w:r>
        <w:fldChar w:fldCharType="separate"/>
      </w:r>
      <w:hyperlink w:anchor="_Toc204718893" w:history="1">
        <w:r w:rsidR="005D1172" w:rsidRPr="00012E45">
          <w:rPr>
            <w:rStyle w:val="Hipercze"/>
            <w:noProof/>
          </w:rPr>
          <w:t>SPIS TREŚCI</w:t>
        </w:r>
        <w:r w:rsidR="005D1172">
          <w:rPr>
            <w:noProof/>
            <w:webHidden/>
          </w:rPr>
          <w:tab/>
        </w:r>
        <w:r w:rsidR="005D1172">
          <w:rPr>
            <w:noProof/>
            <w:webHidden/>
          </w:rPr>
          <w:fldChar w:fldCharType="begin"/>
        </w:r>
        <w:r w:rsidR="005D1172">
          <w:rPr>
            <w:noProof/>
            <w:webHidden/>
          </w:rPr>
          <w:instrText xml:space="preserve"> PAGEREF _Toc204718893 \h </w:instrText>
        </w:r>
        <w:r w:rsidR="005D1172">
          <w:rPr>
            <w:noProof/>
            <w:webHidden/>
          </w:rPr>
        </w:r>
        <w:r w:rsidR="005D1172">
          <w:rPr>
            <w:noProof/>
            <w:webHidden/>
          </w:rPr>
          <w:fldChar w:fldCharType="separate"/>
        </w:r>
        <w:r w:rsidR="00680158">
          <w:rPr>
            <w:noProof/>
            <w:webHidden/>
          </w:rPr>
          <w:t>2</w:t>
        </w:r>
        <w:r w:rsidR="005D1172">
          <w:rPr>
            <w:noProof/>
            <w:webHidden/>
          </w:rPr>
          <w:fldChar w:fldCharType="end"/>
        </w:r>
      </w:hyperlink>
    </w:p>
    <w:p w14:paraId="6CE81175" w14:textId="7DC29A24" w:rsidR="005D1172" w:rsidRDefault="005D1172">
      <w:pPr>
        <w:pStyle w:val="Spistreci1"/>
        <w:tabs>
          <w:tab w:val="right" w:leader="dot" w:pos="9192"/>
        </w:tabs>
        <w:rPr>
          <w:rFonts w:asciiTheme="minorHAnsi" w:eastAsiaTheme="minorEastAsia" w:hAnsiTheme="minorHAnsi" w:cstheme="minorBidi"/>
          <w:noProof/>
          <w:kern w:val="2"/>
          <w:lang w:eastAsia="pl-PL"/>
          <w14:ligatures w14:val="standardContextual"/>
        </w:rPr>
      </w:pPr>
      <w:hyperlink w:anchor="_Toc204718894" w:history="1">
        <w:r w:rsidRPr="00012E45">
          <w:rPr>
            <w:rStyle w:val="Hipercze"/>
            <w:noProof/>
          </w:rPr>
          <w:t>OŚWIADCZENIE</w:t>
        </w:r>
        <w:r>
          <w:rPr>
            <w:noProof/>
            <w:webHidden/>
          </w:rPr>
          <w:tab/>
        </w:r>
        <w:r>
          <w:rPr>
            <w:noProof/>
            <w:webHidden/>
          </w:rPr>
          <w:fldChar w:fldCharType="begin"/>
        </w:r>
        <w:r>
          <w:rPr>
            <w:noProof/>
            <w:webHidden/>
          </w:rPr>
          <w:instrText xml:space="preserve"> PAGEREF _Toc204718894 \h </w:instrText>
        </w:r>
        <w:r>
          <w:rPr>
            <w:noProof/>
            <w:webHidden/>
          </w:rPr>
        </w:r>
        <w:r>
          <w:rPr>
            <w:noProof/>
            <w:webHidden/>
          </w:rPr>
          <w:fldChar w:fldCharType="separate"/>
        </w:r>
        <w:r w:rsidR="00680158">
          <w:rPr>
            <w:noProof/>
            <w:webHidden/>
          </w:rPr>
          <w:t>3</w:t>
        </w:r>
        <w:r>
          <w:rPr>
            <w:noProof/>
            <w:webHidden/>
          </w:rPr>
          <w:fldChar w:fldCharType="end"/>
        </w:r>
      </w:hyperlink>
    </w:p>
    <w:p w14:paraId="1DF2A154" w14:textId="7AD6DBC2" w:rsidR="005D1172" w:rsidRDefault="005D1172">
      <w:pPr>
        <w:pStyle w:val="Spistreci1"/>
        <w:tabs>
          <w:tab w:val="right" w:leader="dot" w:pos="9192"/>
        </w:tabs>
        <w:rPr>
          <w:rFonts w:asciiTheme="minorHAnsi" w:eastAsiaTheme="minorEastAsia" w:hAnsiTheme="minorHAnsi" w:cstheme="minorBidi"/>
          <w:noProof/>
          <w:kern w:val="2"/>
          <w:lang w:eastAsia="pl-PL"/>
          <w14:ligatures w14:val="standardContextual"/>
        </w:rPr>
      </w:pPr>
      <w:hyperlink w:anchor="_Toc204718895" w:history="1">
        <w:r w:rsidRPr="00012E45">
          <w:rPr>
            <w:rStyle w:val="Hipercze"/>
            <w:noProof/>
          </w:rPr>
          <w:t>UPRAWNIENIA + ZAŚWIADCZENIA</w:t>
        </w:r>
        <w:r>
          <w:rPr>
            <w:noProof/>
            <w:webHidden/>
          </w:rPr>
          <w:tab/>
        </w:r>
        <w:r>
          <w:rPr>
            <w:noProof/>
            <w:webHidden/>
          </w:rPr>
          <w:fldChar w:fldCharType="begin"/>
        </w:r>
        <w:r>
          <w:rPr>
            <w:noProof/>
            <w:webHidden/>
          </w:rPr>
          <w:instrText xml:space="preserve"> PAGEREF _Toc204718895 \h </w:instrText>
        </w:r>
        <w:r>
          <w:rPr>
            <w:noProof/>
            <w:webHidden/>
          </w:rPr>
        </w:r>
        <w:r>
          <w:rPr>
            <w:noProof/>
            <w:webHidden/>
          </w:rPr>
          <w:fldChar w:fldCharType="separate"/>
        </w:r>
        <w:r w:rsidR="00680158">
          <w:rPr>
            <w:noProof/>
            <w:webHidden/>
          </w:rPr>
          <w:t>4</w:t>
        </w:r>
        <w:r>
          <w:rPr>
            <w:noProof/>
            <w:webHidden/>
          </w:rPr>
          <w:fldChar w:fldCharType="end"/>
        </w:r>
      </w:hyperlink>
    </w:p>
    <w:p w14:paraId="0023D5AE" w14:textId="315C6C70" w:rsidR="005D1172" w:rsidRDefault="005D1172">
      <w:pPr>
        <w:pStyle w:val="Spistreci1"/>
        <w:tabs>
          <w:tab w:val="right" w:leader="dot" w:pos="9192"/>
        </w:tabs>
        <w:rPr>
          <w:rFonts w:asciiTheme="minorHAnsi" w:eastAsiaTheme="minorEastAsia" w:hAnsiTheme="minorHAnsi" w:cstheme="minorBidi"/>
          <w:noProof/>
          <w:kern w:val="2"/>
          <w:lang w:eastAsia="pl-PL"/>
          <w14:ligatures w14:val="standardContextual"/>
        </w:rPr>
      </w:pPr>
      <w:hyperlink w:anchor="_Toc204718896" w:history="1">
        <w:r w:rsidRPr="00012E45">
          <w:rPr>
            <w:rStyle w:val="Hipercze"/>
            <w:noProof/>
          </w:rPr>
          <w:t>OPIS   TECHNICZNY</w:t>
        </w:r>
        <w:r>
          <w:rPr>
            <w:noProof/>
            <w:webHidden/>
          </w:rPr>
          <w:tab/>
        </w:r>
        <w:r>
          <w:rPr>
            <w:noProof/>
            <w:webHidden/>
          </w:rPr>
          <w:fldChar w:fldCharType="begin"/>
        </w:r>
        <w:r>
          <w:rPr>
            <w:noProof/>
            <w:webHidden/>
          </w:rPr>
          <w:instrText xml:space="preserve"> PAGEREF _Toc204718896 \h </w:instrText>
        </w:r>
        <w:r>
          <w:rPr>
            <w:noProof/>
            <w:webHidden/>
          </w:rPr>
        </w:r>
        <w:r>
          <w:rPr>
            <w:noProof/>
            <w:webHidden/>
          </w:rPr>
          <w:fldChar w:fldCharType="separate"/>
        </w:r>
        <w:r w:rsidR="00680158">
          <w:rPr>
            <w:noProof/>
            <w:webHidden/>
          </w:rPr>
          <w:t>15</w:t>
        </w:r>
        <w:r>
          <w:rPr>
            <w:noProof/>
            <w:webHidden/>
          </w:rPr>
          <w:fldChar w:fldCharType="end"/>
        </w:r>
      </w:hyperlink>
    </w:p>
    <w:p w14:paraId="79C93698" w14:textId="68DC79A4" w:rsidR="005D1172" w:rsidRDefault="005D1172">
      <w:pPr>
        <w:pStyle w:val="Spistreci1"/>
        <w:tabs>
          <w:tab w:val="right" w:leader="dot" w:pos="9192"/>
        </w:tabs>
        <w:rPr>
          <w:rFonts w:asciiTheme="minorHAnsi" w:eastAsiaTheme="minorEastAsia" w:hAnsiTheme="minorHAnsi" w:cstheme="minorBidi"/>
          <w:noProof/>
          <w:kern w:val="2"/>
          <w:lang w:eastAsia="pl-PL"/>
          <w14:ligatures w14:val="standardContextual"/>
        </w:rPr>
      </w:pPr>
      <w:hyperlink w:anchor="_Toc204718897" w:history="1">
        <w:r w:rsidRPr="00012E45">
          <w:rPr>
            <w:rStyle w:val="Hipercze"/>
            <w:noProof/>
          </w:rPr>
          <w:t>1.   Inwestor zadania budowlanego</w:t>
        </w:r>
        <w:r>
          <w:rPr>
            <w:noProof/>
            <w:webHidden/>
          </w:rPr>
          <w:tab/>
        </w:r>
        <w:r>
          <w:rPr>
            <w:noProof/>
            <w:webHidden/>
          </w:rPr>
          <w:fldChar w:fldCharType="begin"/>
        </w:r>
        <w:r>
          <w:rPr>
            <w:noProof/>
            <w:webHidden/>
          </w:rPr>
          <w:instrText xml:space="preserve"> PAGEREF _Toc204718897 \h </w:instrText>
        </w:r>
        <w:r>
          <w:rPr>
            <w:noProof/>
            <w:webHidden/>
          </w:rPr>
        </w:r>
        <w:r>
          <w:rPr>
            <w:noProof/>
            <w:webHidden/>
          </w:rPr>
          <w:fldChar w:fldCharType="separate"/>
        </w:r>
        <w:r w:rsidR="00680158">
          <w:rPr>
            <w:noProof/>
            <w:webHidden/>
          </w:rPr>
          <w:t>15</w:t>
        </w:r>
        <w:r>
          <w:rPr>
            <w:noProof/>
            <w:webHidden/>
          </w:rPr>
          <w:fldChar w:fldCharType="end"/>
        </w:r>
      </w:hyperlink>
    </w:p>
    <w:p w14:paraId="374062E0" w14:textId="692DBF34" w:rsidR="005D1172" w:rsidRDefault="005D1172">
      <w:pPr>
        <w:pStyle w:val="Spistreci1"/>
        <w:tabs>
          <w:tab w:val="right" w:leader="dot" w:pos="9192"/>
        </w:tabs>
        <w:rPr>
          <w:rFonts w:asciiTheme="minorHAnsi" w:eastAsiaTheme="minorEastAsia" w:hAnsiTheme="minorHAnsi" w:cstheme="minorBidi"/>
          <w:noProof/>
          <w:kern w:val="2"/>
          <w:lang w:eastAsia="pl-PL"/>
          <w14:ligatures w14:val="standardContextual"/>
        </w:rPr>
      </w:pPr>
      <w:hyperlink w:anchor="_Toc204718898" w:history="1">
        <w:r w:rsidRPr="00012E45">
          <w:rPr>
            <w:rStyle w:val="Hipercze"/>
            <w:noProof/>
          </w:rPr>
          <w:t>2.   Lokalizacja obiektu (zadania) objętego projektem</w:t>
        </w:r>
        <w:r>
          <w:rPr>
            <w:noProof/>
            <w:webHidden/>
          </w:rPr>
          <w:tab/>
        </w:r>
        <w:r>
          <w:rPr>
            <w:noProof/>
            <w:webHidden/>
          </w:rPr>
          <w:fldChar w:fldCharType="begin"/>
        </w:r>
        <w:r>
          <w:rPr>
            <w:noProof/>
            <w:webHidden/>
          </w:rPr>
          <w:instrText xml:space="preserve"> PAGEREF _Toc204718898 \h </w:instrText>
        </w:r>
        <w:r>
          <w:rPr>
            <w:noProof/>
            <w:webHidden/>
          </w:rPr>
        </w:r>
        <w:r>
          <w:rPr>
            <w:noProof/>
            <w:webHidden/>
          </w:rPr>
          <w:fldChar w:fldCharType="separate"/>
        </w:r>
        <w:r w:rsidR="00680158">
          <w:rPr>
            <w:noProof/>
            <w:webHidden/>
          </w:rPr>
          <w:t>15</w:t>
        </w:r>
        <w:r>
          <w:rPr>
            <w:noProof/>
            <w:webHidden/>
          </w:rPr>
          <w:fldChar w:fldCharType="end"/>
        </w:r>
      </w:hyperlink>
    </w:p>
    <w:p w14:paraId="3C1E04C4" w14:textId="5F755104" w:rsidR="005D1172" w:rsidRDefault="005D1172">
      <w:pPr>
        <w:pStyle w:val="Spistreci1"/>
        <w:tabs>
          <w:tab w:val="right" w:leader="dot" w:pos="9192"/>
        </w:tabs>
        <w:rPr>
          <w:rFonts w:asciiTheme="minorHAnsi" w:eastAsiaTheme="minorEastAsia" w:hAnsiTheme="minorHAnsi" w:cstheme="minorBidi"/>
          <w:noProof/>
          <w:kern w:val="2"/>
          <w:lang w:eastAsia="pl-PL"/>
          <w14:ligatures w14:val="standardContextual"/>
        </w:rPr>
      </w:pPr>
      <w:hyperlink w:anchor="_Toc204718899" w:history="1">
        <w:r w:rsidRPr="00012E45">
          <w:rPr>
            <w:rStyle w:val="Hipercze"/>
            <w:noProof/>
          </w:rPr>
          <w:t>3.   Podstawy opracowania projektu</w:t>
        </w:r>
        <w:r>
          <w:rPr>
            <w:noProof/>
            <w:webHidden/>
          </w:rPr>
          <w:tab/>
        </w:r>
        <w:r>
          <w:rPr>
            <w:noProof/>
            <w:webHidden/>
          </w:rPr>
          <w:fldChar w:fldCharType="begin"/>
        </w:r>
        <w:r>
          <w:rPr>
            <w:noProof/>
            <w:webHidden/>
          </w:rPr>
          <w:instrText xml:space="preserve"> PAGEREF _Toc204718899 \h </w:instrText>
        </w:r>
        <w:r>
          <w:rPr>
            <w:noProof/>
            <w:webHidden/>
          </w:rPr>
        </w:r>
        <w:r>
          <w:rPr>
            <w:noProof/>
            <w:webHidden/>
          </w:rPr>
          <w:fldChar w:fldCharType="separate"/>
        </w:r>
        <w:r w:rsidR="00680158">
          <w:rPr>
            <w:noProof/>
            <w:webHidden/>
          </w:rPr>
          <w:t>15</w:t>
        </w:r>
        <w:r>
          <w:rPr>
            <w:noProof/>
            <w:webHidden/>
          </w:rPr>
          <w:fldChar w:fldCharType="end"/>
        </w:r>
      </w:hyperlink>
    </w:p>
    <w:p w14:paraId="66A9A16D" w14:textId="6F2415D3" w:rsidR="005D1172" w:rsidRDefault="005D1172">
      <w:pPr>
        <w:pStyle w:val="Spistreci1"/>
        <w:tabs>
          <w:tab w:val="right" w:leader="dot" w:pos="9192"/>
        </w:tabs>
        <w:rPr>
          <w:rFonts w:asciiTheme="minorHAnsi" w:eastAsiaTheme="minorEastAsia" w:hAnsiTheme="minorHAnsi" w:cstheme="minorBidi"/>
          <w:noProof/>
          <w:kern w:val="2"/>
          <w:lang w:eastAsia="pl-PL"/>
          <w14:ligatures w14:val="standardContextual"/>
        </w:rPr>
      </w:pPr>
      <w:hyperlink w:anchor="_Toc204718900" w:history="1">
        <w:r w:rsidRPr="00012E45">
          <w:rPr>
            <w:rStyle w:val="Hipercze"/>
            <w:noProof/>
          </w:rPr>
          <w:t>4.  Przedmiot inwestycji</w:t>
        </w:r>
        <w:r>
          <w:rPr>
            <w:noProof/>
            <w:webHidden/>
          </w:rPr>
          <w:tab/>
        </w:r>
        <w:r>
          <w:rPr>
            <w:noProof/>
            <w:webHidden/>
          </w:rPr>
          <w:fldChar w:fldCharType="begin"/>
        </w:r>
        <w:r>
          <w:rPr>
            <w:noProof/>
            <w:webHidden/>
          </w:rPr>
          <w:instrText xml:space="preserve"> PAGEREF _Toc204718900 \h </w:instrText>
        </w:r>
        <w:r>
          <w:rPr>
            <w:noProof/>
            <w:webHidden/>
          </w:rPr>
        </w:r>
        <w:r>
          <w:rPr>
            <w:noProof/>
            <w:webHidden/>
          </w:rPr>
          <w:fldChar w:fldCharType="separate"/>
        </w:r>
        <w:r w:rsidR="00680158">
          <w:rPr>
            <w:noProof/>
            <w:webHidden/>
          </w:rPr>
          <w:t>15</w:t>
        </w:r>
        <w:r>
          <w:rPr>
            <w:noProof/>
            <w:webHidden/>
          </w:rPr>
          <w:fldChar w:fldCharType="end"/>
        </w:r>
      </w:hyperlink>
    </w:p>
    <w:p w14:paraId="14A2C4B7" w14:textId="2C86FC7A" w:rsidR="005D1172" w:rsidRDefault="005D1172">
      <w:pPr>
        <w:pStyle w:val="Spistreci1"/>
        <w:tabs>
          <w:tab w:val="right" w:leader="dot" w:pos="9192"/>
        </w:tabs>
        <w:rPr>
          <w:rFonts w:asciiTheme="minorHAnsi" w:eastAsiaTheme="minorEastAsia" w:hAnsiTheme="minorHAnsi" w:cstheme="minorBidi"/>
          <w:noProof/>
          <w:kern w:val="2"/>
          <w:lang w:eastAsia="pl-PL"/>
          <w14:ligatures w14:val="standardContextual"/>
        </w:rPr>
      </w:pPr>
      <w:hyperlink w:anchor="_Toc204718901" w:history="1">
        <w:r w:rsidRPr="00012E45">
          <w:rPr>
            <w:rStyle w:val="Hipercze"/>
            <w:noProof/>
          </w:rPr>
          <w:t>5.   Informacja o stanie istniejącym</w:t>
        </w:r>
        <w:r>
          <w:rPr>
            <w:noProof/>
            <w:webHidden/>
          </w:rPr>
          <w:tab/>
        </w:r>
        <w:r>
          <w:rPr>
            <w:noProof/>
            <w:webHidden/>
          </w:rPr>
          <w:fldChar w:fldCharType="begin"/>
        </w:r>
        <w:r>
          <w:rPr>
            <w:noProof/>
            <w:webHidden/>
          </w:rPr>
          <w:instrText xml:space="preserve"> PAGEREF _Toc204718901 \h </w:instrText>
        </w:r>
        <w:r>
          <w:rPr>
            <w:noProof/>
            <w:webHidden/>
          </w:rPr>
        </w:r>
        <w:r>
          <w:rPr>
            <w:noProof/>
            <w:webHidden/>
          </w:rPr>
          <w:fldChar w:fldCharType="separate"/>
        </w:r>
        <w:r w:rsidR="00680158">
          <w:rPr>
            <w:noProof/>
            <w:webHidden/>
          </w:rPr>
          <w:t>15</w:t>
        </w:r>
        <w:r>
          <w:rPr>
            <w:noProof/>
            <w:webHidden/>
          </w:rPr>
          <w:fldChar w:fldCharType="end"/>
        </w:r>
      </w:hyperlink>
    </w:p>
    <w:p w14:paraId="43616C75" w14:textId="367ECC2E" w:rsidR="005D1172" w:rsidRDefault="005D1172">
      <w:pPr>
        <w:pStyle w:val="Spistreci1"/>
        <w:tabs>
          <w:tab w:val="right" w:leader="dot" w:pos="9192"/>
        </w:tabs>
        <w:rPr>
          <w:rFonts w:asciiTheme="minorHAnsi" w:eastAsiaTheme="minorEastAsia" w:hAnsiTheme="minorHAnsi" w:cstheme="minorBidi"/>
          <w:noProof/>
          <w:kern w:val="2"/>
          <w:lang w:eastAsia="pl-PL"/>
          <w14:ligatures w14:val="standardContextual"/>
        </w:rPr>
      </w:pPr>
      <w:hyperlink w:anchor="_Toc204718902" w:history="1">
        <w:r w:rsidRPr="00012E45">
          <w:rPr>
            <w:rStyle w:val="Hipercze"/>
            <w:noProof/>
          </w:rPr>
          <w:t>6.   Układ przestrzenny</w:t>
        </w:r>
        <w:r>
          <w:rPr>
            <w:noProof/>
            <w:webHidden/>
          </w:rPr>
          <w:tab/>
        </w:r>
        <w:r>
          <w:rPr>
            <w:noProof/>
            <w:webHidden/>
          </w:rPr>
          <w:fldChar w:fldCharType="begin"/>
        </w:r>
        <w:r>
          <w:rPr>
            <w:noProof/>
            <w:webHidden/>
          </w:rPr>
          <w:instrText xml:space="preserve"> PAGEREF _Toc204718902 \h </w:instrText>
        </w:r>
        <w:r>
          <w:rPr>
            <w:noProof/>
            <w:webHidden/>
          </w:rPr>
        </w:r>
        <w:r>
          <w:rPr>
            <w:noProof/>
            <w:webHidden/>
          </w:rPr>
          <w:fldChar w:fldCharType="separate"/>
        </w:r>
        <w:r w:rsidR="00680158">
          <w:rPr>
            <w:noProof/>
            <w:webHidden/>
          </w:rPr>
          <w:t>16</w:t>
        </w:r>
        <w:r>
          <w:rPr>
            <w:noProof/>
            <w:webHidden/>
          </w:rPr>
          <w:fldChar w:fldCharType="end"/>
        </w:r>
      </w:hyperlink>
    </w:p>
    <w:p w14:paraId="0B8AA564" w14:textId="77C09B02" w:rsidR="005D1172" w:rsidRDefault="005D1172">
      <w:pPr>
        <w:pStyle w:val="Spistreci1"/>
        <w:tabs>
          <w:tab w:val="right" w:leader="dot" w:pos="9192"/>
        </w:tabs>
        <w:rPr>
          <w:rFonts w:asciiTheme="minorHAnsi" w:eastAsiaTheme="minorEastAsia" w:hAnsiTheme="minorHAnsi" w:cstheme="minorBidi"/>
          <w:noProof/>
          <w:kern w:val="2"/>
          <w:lang w:eastAsia="pl-PL"/>
          <w14:ligatures w14:val="standardContextual"/>
        </w:rPr>
      </w:pPr>
      <w:hyperlink w:anchor="_Toc204718903" w:history="1">
        <w:r w:rsidRPr="00012E45">
          <w:rPr>
            <w:rStyle w:val="Hipercze"/>
            <w:noProof/>
          </w:rPr>
          <w:t>7.   Rozwiązanie  wysokościowe</w:t>
        </w:r>
        <w:r>
          <w:rPr>
            <w:noProof/>
            <w:webHidden/>
          </w:rPr>
          <w:tab/>
        </w:r>
        <w:r>
          <w:rPr>
            <w:noProof/>
            <w:webHidden/>
          </w:rPr>
          <w:fldChar w:fldCharType="begin"/>
        </w:r>
        <w:r>
          <w:rPr>
            <w:noProof/>
            <w:webHidden/>
          </w:rPr>
          <w:instrText xml:space="preserve"> PAGEREF _Toc204718903 \h </w:instrText>
        </w:r>
        <w:r>
          <w:rPr>
            <w:noProof/>
            <w:webHidden/>
          </w:rPr>
        </w:r>
        <w:r>
          <w:rPr>
            <w:noProof/>
            <w:webHidden/>
          </w:rPr>
          <w:fldChar w:fldCharType="separate"/>
        </w:r>
        <w:r w:rsidR="00680158">
          <w:rPr>
            <w:noProof/>
            <w:webHidden/>
          </w:rPr>
          <w:t>16</w:t>
        </w:r>
        <w:r>
          <w:rPr>
            <w:noProof/>
            <w:webHidden/>
          </w:rPr>
          <w:fldChar w:fldCharType="end"/>
        </w:r>
      </w:hyperlink>
    </w:p>
    <w:p w14:paraId="60F79B7B" w14:textId="424415D5" w:rsidR="005D1172" w:rsidRDefault="005D1172">
      <w:pPr>
        <w:pStyle w:val="Spistreci1"/>
        <w:tabs>
          <w:tab w:val="right" w:leader="dot" w:pos="9192"/>
        </w:tabs>
        <w:rPr>
          <w:rFonts w:asciiTheme="minorHAnsi" w:eastAsiaTheme="minorEastAsia" w:hAnsiTheme="minorHAnsi" w:cstheme="minorBidi"/>
          <w:noProof/>
          <w:kern w:val="2"/>
          <w:lang w:eastAsia="pl-PL"/>
          <w14:ligatures w14:val="standardContextual"/>
        </w:rPr>
      </w:pPr>
      <w:hyperlink w:anchor="_Toc204718904" w:history="1">
        <w:r w:rsidRPr="00012E45">
          <w:rPr>
            <w:rStyle w:val="Hipercze"/>
            <w:noProof/>
          </w:rPr>
          <w:t>8.   Droga w przekroju  poprzecznym</w:t>
        </w:r>
        <w:r>
          <w:rPr>
            <w:noProof/>
            <w:webHidden/>
          </w:rPr>
          <w:tab/>
        </w:r>
        <w:r>
          <w:rPr>
            <w:noProof/>
            <w:webHidden/>
          </w:rPr>
          <w:fldChar w:fldCharType="begin"/>
        </w:r>
        <w:r>
          <w:rPr>
            <w:noProof/>
            <w:webHidden/>
          </w:rPr>
          <w:instrText xml:space="preserve"> PAGEREF _Toc204718904 \h </w:instrText>
        </w:r>
        <w:r>
          <w:rPr>
            <w:noProof/>
            <w:webHidden/>
          </w:rPr>
        </w:r>
        <w:r>
          <w:rPr>
            <w:noProof/>
            <w:webHidden/>
          </w:rPr>
          <w:fldChar w:fldCharType="separate"/>
        </w:r>
        <w:r w:rsidR="00680158">
          <w:rPr>
            <w:noProof/>
            <w:webHidden/>
          </w:rPr>
          <w:t>16</w:t>
        </w:r>
        <w:r>
          <w:rPr>
            <w:noProof/>
            <w:webHidden/>
          </w:rPr>
          <w:fldChar w:fldCharType="end"/>
        </w:r>
      </w:hyperlink>
    </w:p>
    <w:p w14:paraId="1614B9B1" w14:textId="13C8F853" w:rsidR="005D1172" w:rsidRDefault="005D1172">
      <w:pPr>
        <w:pStyle w:val="Spistreci1"/>
        <w:tabs>
          <w:tab w:val="right" w:leader="dot" w:pos="9192"/>
        </w:tabs>
        <w:rPr>
          <w:rFonts w:asciiTheme="minorHAnsi" w:eastAsiaTheme="minorEastAsia" w:hAnsiTheme="minorHAnsi" w:cstheme="minorBidi"/>
          <w:noProof/>
          <w:kern w:val="2"/>
          <w:lang w:eastAsia="pl-PL"/>
          <w14:ligatures w14:val="standardContextual"/>
        </w:rPr>
      </w:pPr>
      <w:hyperlink w:anchor="_Toc204718905" w:history="1">
        <w:r w:rsidRPr="00012E45">
          <w:rPr>
            <w:rStyle w:val="Hipercze"/>
            <w:noProof/>
          </w:rPr>
          <w:t>9.   Projektowana konstrukcja drogi</w:t>
        </w:r>
        <w:r>
          <w:rPr>
            <w:noProof/>
            <w:webHidden/>
          </w:rPr>
          <w:tab/>
        </w:r>
        <w:r>
          <w:rPr>
            <w:noProof/>
            <w:webHidden/>
          </w:rPr>
          <w:fldChar w:fldCharType="begin"/>
        </w:r>
        <w:r>
          <w:rPr>
            <w:noProof/>
            <w:webHidden/>
          </w:rPr>
          <w:instrText xml:space="preserve"> PAGEREF _Toc204718905 \h </w:instrText>
        </w:r>
        <w:r>
          <w:rPr>
            <w:noProof/>
            <w:webHidden/>
          </w:rPr>
        </w:r>
        <w:r>
          <w:rPr>
            <w:noProof/>
            <w:webHidden/>
          </w:rPr>
          <w:fldChar w:fldCharType="separate"/>
        </w:r>
        <w:r w:rsidR="00680158">
          <w:rPr>
            <w:noProof/>
            <w:webHidden/>
          </w:rPr>
          <w:t>16</w:t>
        </w:r>
        <w:r>
          <w:rPr>
            <w:noProof/>
            <w:webHidden/>
          </w:rPr>
          <w:fldChar w:fldCharType="end"/>
        </w:r>
      </w:hyperlink>
    </w:p>
    <w:p w14:paraId="34248661" w14:textId="1D83CADD" w:rsidR="005D1172" w:rsidRDefault="005D1172">
      <w:pPr>
        <w:pStyle w:val="Spistreci1"/>
        <w:tabs>
          <w:tab w:val="right" w:leader="dot" w:pos="9192"/>
        </w:tabs>
        <w:rPr>
          <w:rFonts w:asciiTheme="minorHAnsi" w:eastAsiaTheme="minorEastAsia" w:hAnsiTheme="minorHAnsi" w:cstheme="minorBidi"/>
          <w:noProof/>
          <w:kern w:val="2"/>
          <w:lang w:eastAsia="pl-PL"/>
          <w14:ligatures w14:val="standardContextual"/>
        </w:rPr>
      </w:pPr>
      <w:hyperlink w:anchor="_Toc204718906" w:history="1">
        <w:r w:rsidRPr="00012E45">
          <w:rPr>
            <w:rStyle w:val="Hipercze"/>
            <w:noProof/>
          </w:rPr>
          <w:t>10.   Odwodnienie nawierzchni</w:t>
        </w:r>
        <w:r>
          <w:rPr>
            <w:noProof/>
            <w:webHidden/>
          </w:rPr>
          <w:tab/>
        </w:r>
        <w:r>
          <w:rPr>
            <w:noProof/>
            <w:webHidden/>
          </w:rPr>
          <w:fldChar w:fldCharType="begin"/>
        </w:r>
        <w:r>
          <w:rPr>
            <w:noProof/>
            <w:webHidden/>
          </w:rPr>
          <w:instrText xml:space="preserve"> PAGEREF _Toc204718906 \h </w:instrText>
        </w:r>
        <w:r>
          <w:rPr>
            <w:noProof/>
            <w:webHidden/>
          </w:rPr>
        </w:r>
        <w:r>
          <w:rPr>
            <w:noProof/>
            <w:webHidden/>
          </w:rPr>
          <w:fldChar w:fldCharType="separate"/>
        </w:r>
        <w:r w:rsidR="00680158">
          <w:rPr>
            <w:noProof/>
            <w:webHidden/>
          </w:rPr>
          <w:t>18</w:t>
        </w:r>
        <w:r>
          <w:rPr>
            <w:noProof/>
            <w:webHidden/>
          </w:rPr>
          <w:fldChar w:fldCharType="end"/>
        </w:r>
      </w:hyperlink>
    </w:p>
    <w:p w14:paraId="78441139" w14:textId="76B2AE89" w:rsidR="005D1172" w:rsidRDefault="005D1172">
      <w:pPr>
        <w:pStyle w:val="Spistreci1"/>
        <w:tabs>
          <w:tab w:val="right" w:leader="dot" w:pos="9192"/>
        </w:tabs>
        <w:rPr>
          <w:rFonts w:asciiTheme="minorHAnsi" w:eastAsiaTheme="minorEastAsia" w:hAnsiTheme="minorHAnsi" w:cstheme="minorBidi"/>
          <w:noProof/>
          <w:kern w:val="2"/>
          <w:lang w:eastAsia="pl-PL"/>
          <w14:ligatures w14:val="standardContextual"/>
        </w:rPr>
      </w:pPr>
      <w:hyperlink w:anchor="_Toc204718907" w:history="1">
        <w:r w:rsidRPr="00012E45">
          <w:rPr>
            <w:rStyle w:val="Hipercze"/>
            <w:noProof/>
          </w:rPr>
          <w:t>11.   Informacje o zasadniczych elementach wyposażenia</w:t>
        </w:r>
        <w:r>
          <w:rPr>
            <w:noProof/>
            <w:webHidden/>
          </w:rPr>
          <w:tab/>
        </w:r>
        <w:r>
          <w:rPr>
            <w:noProof/>
            <w:webHidden/>
          </w:rPr>
          <w:fldChar w:fldCharType="begin"/>
        </w:r>
        <w:r>
          <w:rPr>
            <w:noProof/>
            <w:webHidden/>
          </w:rPr>
          <w:instrText xml:space="preserve"> PAGEREF _Toc204718907 \h </w:instrText>
        </w:r>
        <w:r>
          <w:rPr>
            <w:noProof/>
            <w:webHidden/>
          </w:rPr>
        </w:r>
        <w:r>
          <w:rPr>
            <w:noProof/>
            <w:webHidden/>
          </w:rPr>
          <w:fldChar w:fldCharType="separate"/>
        </w:r>
        <w:r w:rsidR="00680158">
          <w:rPr>
            <w:noProof/>
            <w:webHidden/>
          </w:rPr>
          <w:t>18</w:t>
        </w:r>
        <w:r>
          <w:rPr>
            <w:noProof/>
            <w:webHidden/>
          </w:rPr>
          <w:fldChar w:fldCharType="end"/>
        </w:r>
      </w:hyperlink>
    </w:p>
    <w:p w14:paraId="6655BDAD" w14:textId="5C64CB12" w:rsidR="005D1172" w:rsidRDefault="005D1172">
      <w:pPr>
        <w:pStyle w:val="Spistreci1"/>
        <w:tabs>
          <w:tab w:val="right" w:leader="dot" w:pos="9192"/>
        </w:tabs>
        <w:rPr>
          <w:rFonts w:asciiTheme="minorHAnsi" w:eastAsiaTheme="minorEastAsia" w:hAnsiTheme="minorHAnsi" w:cstheme="minorBidi"/>
          <w:noProof/>
          <w:kern w:val="2"/>
          <w:lang w:eastAsia="pl-PL"/>
          <w14:ligatures w14:val="standardContextual"/>
        </w:rPr>
      </w:pPr>
      <w:hyperlink w:anchor="_Toc204718908" w:history="1">
        <w:r w:rsidRPr="00012E45">
          <w:rPr>
            <w:rStyle w:val="Hipercze"/>
            <w:noProof/>
          </w:rPr>
          <w:t>12.   Dane dotyczące ochrony przeciwpożarowej</w:t>
        </w:r>
        <w:r>
          <w:rPr>
            <w:noProof/>
            <w:webHidden/>
          </w:rPr>
          <w:tab/>
        </w:r>
        <w:r>
          <w:rPr>
            <w:noProof/>
            <w:webHidden/>
          </w:rPr>
          <w:fldChar w:fldCharType="begin"/>
        </w:r>
        <w:r>
          <w:rPr>
            <w:noProof/>
            <w:webHidden/>
          </w:rPr>
          <w:instrText xml:space="preserve"> PAGEREF _Toc204718908 \h </w:instrText>
        </w:r>
        <w:r>
          <w:rPr>
            <w:noProof/>
            <w:webHidden/>
          </w:rPr>
        </w:r>
        <w:r>
          <w:rPr>
            <w:noProof/>
            <w:webHidden/>
          </w:rPr>
          <w:fldChar w:fldCharType="separate"/>
        </w:r>
        <w:r w:rsidR="00680158">
          <w:rPr>
            <w:noProof/>
            <w:webHidden/>
          </w:rPr>
          <w:t>18</w:t>
        </w:r>
        <w:r>
          <w:rPr>
            <w:noProof/>
            <w:webHidden/>
          </w:rPr>
          <w:fldChar w:fldCharType="end"/>
        </w:r>
      </w:hyperlink>
    </w:p>
    <w:p w14:paraId="025A8D5D" w14:textId="2B8B1762" w:rsidR="005D1172" w:rsidRDefault="005D1172">
      <w:pPr>
        <w:pStyle w:val="Spistreci1"/>
        <w:tabs>
          <w:tab w:val="right" w:leader="dot" w:pos="9192"/>
        </w:tabs>
        <w:rPr>
          <w:rFonts w:asciiTheme="minorHAnsi" w:eastAsiaTheme="minorEastAsia" w:hAnsiTheme="minorHAnsi" w:cstheme="minorBidi"/>
          <w:noProof/>
          <w:kern w:val="2"/>
          <w:lang w:eastAsia="pl-PL"/>
          <w14:ligatures w14:val="standardContextual"/>
        </w:rPr>
      </w:pPr>
      <w:hyperlink w:anchor="_Toc204718909" w:history="1">
        <w:r w:rsidRPr="00012E45">
          <w:rPr>
            <w:rStyle w:val="Hipercze"/>
            <w:noProof/>
          </w:rPr>
          <w:t>13. Parametry techniczne obiektu budowlanego charakteryzujące wpływ obiektu budowlanego  na środowisko i jego wykorzystywanie oraz na zdrowie ludzi i obiekty sąsiednie:</w:t>
        </w:r>
        <w:r>
          <w:rPr>
            <w:noProof/>
            <w:webHidden/>
          </w:rPr>
          <w:tab/>
        </w:r>
        <w:r>
          <w:rPr>
            <w:noProof/>
            <w:webHidden/>
          </w:rPr>
          <w:fldChar w:fldCharType="begin"/>
        </w:r>
        <w:r>
          <w:rPr>
            <w:noProof/>
            <w:webHidden/>
          </w:rPr>
          <w:instrText xml:space="preserve"> PAGEREF _Toc204718909 \h </w:instrText>
        </w:r>
        <w:r>
          <w:rPr>
            <w:noProof/>
            <w:webHidden/>
          </w:rPr>
        </w:r>
        <w:r>
          <w:rPr>
            <w:noProof/>
            <w:webHidden/>
          </w:rPr>
          <w:fldChar w:fldCharType="separate"/>
        </w:r>
        <w:r w:rsidR="00680158">
          <w:rPr>
            <w:noProof/>
            <w:webHidden/>
          </w:rPr>
          <w:t>19</w:t>
        </w:r>
        <w:r>
          <w:rPr>
            <w:noProof/>
            <w:webHidden/>
          </w:rPr>
          <w:fldChar w:fldCharType="end"/>
        </w:r>
      </w:hyperlink>
    </w:p>
    <w:p w14:paraId="66EDD165" w14:textId="0FA822A3" w:rsidR="005D1172" w:rsidRDefault="005D1172">
      <w:pPr>
        <w:pStyle w:val="Spistreci1"/>
        <w:tabs>
          <w:tab w:val="right" w:leader="dot" w:pos="9192"/>
        </w:tabs>
        <w:rPr>
          <w:rFonts w:asciiTheme="minorHAnsi" w:eastAsiaTheme="minorEastAsia" w:hAnsiTheme="minorHAnsi" w:cstheme="minorBidi"/>
          <w:noProof/>
          <w:kern w:val="2"/>
          <w:lang w:eastAsia="pl-PL"/>
          <w14:ligatures w14:val="standardContextual"/>
        </w:rPr>
      </w:pPr>
      <w:hyperlink w:anchor="_Toc204718910" w:history="1">
        <w:r w:rsidRPr="00012E45">
          <w:rPr>
            <w:rStyle w:val="Hipercze"/>
            <w:noProof/>
          </w:rPr>
          <w:t>14. Ustalenie kategorii geotechnicznej</w:t>
        </w:r>
        <w:r>
          <w:rPr>
            <w:noProof/>
            <w:webHidden/>
          </w:rPr>
          <w:tab/>
        </w:r>
        <w:r>
          <w:rPr>
            <w:noProof/>
            <w:webHidden/>
          </w:rPr>
          <w:fldChar w:fldCharType="begin"/>
        </w:r>
        <w:r>
          <w:rPr>
            <w:noProof/>
            <w:webHidden/>
          </w:rPr>
          <w:instrText xml:space="preserve"> PAGEREF _Toc204718910 \h </w:instrText>
        </w:r>
        <w:r>
          <w:rPr>
            <w:noProof/>
            <w:webHidden/>
          </w:rPr>
        </w:r>
        <w:r>
          <w:rPr>
            <w:noProof/>
            <w:webHidden/>
          </w:rPr>
          <w:fldChar w:fldCharType="separate"/>
        </w:r>
        <w:r w:rsidR="00680158">
          <w:rPr>
            <w:noProof/>
            <w:webHidden/>
          </w:rPr>
          <w:t>20</w:t>
        </w:r>
        <w:r>
          <w:rPr>
            <w:noProof/>
            <w:webHidden/>
          </w:rPr>
          <w:fldChar w:fldCharType="end"/>
        </w:r>
      </w:hyperlink>
    </w:p>
    <w:p w14:paraId="4C86FAC4" w14:textId="4535C1D3" w:rsidR="005D1172" w:rsidRDefault="005D1172">
      <w:pPr>
        <w:pStyle w:val="Spistreci1"/>
        <w:tabs>
          <w:tab w:val="right" w:leader="dot" w:pos="9192"/>
        </w:tabs>
        <w:rPr>
          <w:rFonts w:asciiTheme="minorHAnsi" w:eastAsiaTheme="minorEastAsia" w:hAnsiTheme="minorHAnsi" w:cstheme="minorBidi"/>
          <w:noProof/>
          <w:kern w:val="2"/>
          <w:lang w:eastAsia="pl-PL"/>
          <w14:ligatures w14:val="standardContextual"/>
        </w:rPr>
      </w:pPr>
      <w:hyperlink w:anchor="_Toc204718911" w:history="1">
        <w:r w:rsidRPr="00012E45">
          <w:rPr>
            <w:rStyle w:val="Hipercze"/>
            <w:noProof/>
          </w:rPr>
          <w:t>15. INFORMACJA DOTYCZĄCA PRZEWIDYWANYCH ZAGROŻEŃ DLA ŚRODOWISKA I ZDROWIA LUDZI</w:t>
        </w:r>
        <w:r>
          <w:rPr>
            <w:noProof/>
            <w:webHidden/>
          </w:rPr>
          <w:tab/>
        </w:r>
        <w:r>
          <w:rPr>
            <w:noProof/>
            <w:webHidden/>
          </w:rPr>
          <w:fldChar w:fldCharType="begin"/>
        </w:r>
        <w:r>
          <w:rPr>
            <w:noProof/>
            <w:webHidden/>
          </w:rPr>
          <w:instrText xml:space="preserve"> PAGEREF _Toc204718911 \h </w:instrText>
        </w:r>
        <w:r>
          <w:rPr>
            <w:noProof/>
            <w:webHidden/>
          </w:rPr>
        </w:r>
        <w:r>
          <w:rPr>
            <w:noProof/>
            <w:webHidden/>
          </w:rPr>
          <w:fldChar w:fldCharType="separate"/>
        </w:r>
        <w:r w:rsidR="00680158">
          <w:rPr>
            <w:noProof/>
            <w:webHidden/>
          </w:rPr>
          <w:t>20</w:t>
        </w:r>
        <w:r>
          <w:rPr>
            <w:noProof/>
            <w:webHidden/>
          </w:rPr>
          <w:fldChar w:fldCharType="end"/>
        </w:r>
      </w:hyperlink>
    </w:p>
    <w:p w14:paraId="714F1155" w14:textId="1B0DA5D6" w:rsidR="005D1172" w:rsidRDefault="005D1172">
      <w:pPr>
        <w:pStyle w:val="Spistreci1"/>
        <w:tabs>
          <w:tab w:val="right" w:leader="dot" w:pos="9192"/>
        </w:tabs>
        <w:rPr>
          <w:rFonts w:asciiTheme="minorHAnsi" w:eastAsiaTheme="minorEastAsia" w:hAnsiTheme="minorHAnsi" w:cstheme="minorBidi"/>
          <w:noProof/>
          <w:kern w:val="2"/>
          <w:lang w:eastAsia="pl-PL"/>
          <w14:ligatures w14:val="standardContextual"/>
        </w:rPr>
      </w:pPr>
      <w:hyperlink w:anchor="_Toc204718912" w:history="1">
        <w:r w:rsidRPr="00012E45">
          <w:rPr>
            <w:rStyle w:val="Hipercze"/>
            <w:noProof/>
          </w:rPr>
          <w:t>CZĘŚĆ RYSUNKOWA</w:t>
        </w:r>
        <w:r>
          <w:rPr>
            <w:noProof/>
            <w:webHidden/>
          </w:rPr>
          <w:tab/>
        </w:r>
        <w:r>
          <w:rPr>
            <w:noProof/>
            <w:webHidden/>
          </w:rPr>
          <w:fldChar w:fldCharType="begin"/>
        </w:r>
        <w:r>
          <w:rPr>
            <w:noProof/>
            <w:webHidden/>
          </w:rPr>
          <w:instrText xml:space="preserve"> PAGEREF _Toc204718912 \h </w:instrText>
        </w:r>
        <w:r>
          <w:rPr>
            <w:noProof/>
            <w:webHidden/>
          </w:rPr>
        </w:r>
        <w:r>
          <w:rPr>
            <w:noProof/>
            <w:webHidden/>
          </w:rPr>
          <w:fldChar w:fldCharType="separate"/>
        </w:r>
        <w:r w:rsidR="00680158">
          <w:rPr>
            <w:noProof/>
            <w:webHidden/>
          </w:rPr>
          <w:t>22</w:t>
        </w:r>
        <w:r>
          <w:rPr>
            <w:noProof/>
            <w:webHidden/>
          </w:rPr>
          <w:fldChar w:fldCharType="end"/>
        </w:r>
      </w:hyperlink>
    </w:p>
    <w:p w14:paraId="0158EBCF" w14:textId="0A40FDFA" w:rsidR="005D1172" w:rsidRDefault="005D1172">
      <w:pPr>
        <w:pStyle w:val="Spistreci1"/>
        <w:tabs>
          <w:tab w:val="right" w:leader="dot" w:pos="9192"/>
        </w:tabs>
        <w:rPr>
          <w:rFonts w:asciiTheme="minorHAnsi" w:eastAsiaTheme="minorEastAsia" w:hAnsiTheme="minorHAnsi" w:cstheme="minorBidi"/>
          <w:noProof/>
          <w:kern w:val="2"/>
          <w:lang w:eastAsia="pl-PL"/>
          <w14:ligatures w14:val="standardContextual"/>
        </w:rPr>
      </w:pPr>
      <w:hyperlink w:anchor="_Toc204718913" w:history="1">
        <w:r w:rsidRPr="00012E45">
          <w:rPr>
            <w:rStyle w:val="Hipercze"/>
            <w:noProof/>
          </w:rPr>
          <w:t>PLAN ORIENTACYJNY RYS. NR 1</w:t>
        </w:r>
        <w:r>
          <w:rPr>
            <w:noProof/>
            <w:webHidden/>
          </w:rPr>
          <w:tab/>
        </w:r>
        <w:r>
          <w:rPr>
            <w:noProof/>
            <w:webHidden/>
          </w:rPr>
          <w:fldChar w:fldCharType="begin"/>
        </w:r>
        <w:r>
          <w:rPr>
            <w:noProof/>
            <w:webHidden/>
          </w:rPr>
          <w:instrText xml:space="preserve"> PAGEREF _Toc204718913 \h </w:instrText>
        </w:r>
        <w:r>
          <w:rPr>
            <w:noProof/>
            <w:webHidden/>
          </w:rPr>
        </w:r>
        <w:r>
          <w:rPr>
            <w:noProof/>
            <w:webHidden/>
          </w:rPr>
          <w:fldChar w:fldCharType="separate"/>
        </w:r>
        <w:r w:rsidR="00680158">
          <w:rPr>
            <w:noProof/>
            <w:webHidden/>
          </w:rPr>
          <w:t>22</w:t>
        </w:r>
        <w:r>
          <w:rPr>
            <w:noProof/>
            <w:webHidden/>
          </w:rPr>
          <w:fldChar w:fldCharType="end"/>
        </w:r>
      </w:hyperlink>
    </w:p>
    <w:p w14:paraId="4B5B167A" w14:textId="3ADE4AF4" w:rsidR="005D1172" w:rsidRDefault="005D1172">
      <w:pPr>
        <w:pStyle w:val="Spistreci1"/>
        <w:tabs>
          <w:tab w:val="right" w:leader="dot" w:pos="9192"/>
        </w:tabs>
        <w:rPr>
          <w:rFonts w:asciiTheme="minorHAnsi" w:eastAsiaTheme="minorEastAsia" w:hAnsiTheme="minorHAnsi" w:cstheme="minorBidi"/>
          <w:noProof/>
          <w:kern w:val="2"/>
          <w:lang w:eastAsia="pl-PL"/>
          <w14:ligatures w14:val="standardContextual"/>
        </w:rPr>
      </w:pPr>
      <w:hyperlink w:anchor="_Toc204718914" w:history="1">
        <w:r w:rsidRPr="00012E45">
          <w:rPr>
            <w:rStyle w:val="Hipercze"/>
            <w:noProof/>
          </w:rPr>
          <w:t>PLAN SYTUACYJNO – WYSOKOŚCIOWY  RYS. NR 2</w:t>
        </w:r>
        <w:r>
          <w:rPr>
            <w:noProof/>
            <w:webHidden/>
          </w:rPr>
          <w:tab/>
        </w:r>
        <w:r>
          <w:rPr>
            <w:noProof/>
            <w:webHidden/>
          </w:rPr>
          <w:fldChar w:fldCharType="begin"/>
        </w:r>
        <w:r>
          <w:rPr>
            <w:noProof/>
            <w:webHidden/>
          </w:rPr>
          <w:instrText xml:space="preserve"> PAGEREF _Toc204718914 \h </w:instrText>
        </w:r>
        <w:r>
          <w:rPr>
            <w:noProof/>
            <w:webHidden/>
          </w:rPr>
        </w:r>
        <w:r>
          <w:rPr>
            <w:noProof/>
            <w:webHidden/>
          </w:rPr>
          <w:fldChar w:fldCharType="separate"/>
        </w:r>
        <w:r w:rsidR="00680158">
          <w:rPr>
            <w:noProof/>
            <w:webHidden/>
          </w:rPr>
          <w:t>23</w:t>
        </w:r>
        <w:r>
          <w:rPr>
            <w:noProof/>
            <w:webHidden/>
          </w:rPr>
          <w:fldChar w:fldCharType="end"/>
        </w:r>
      </w:hyperlink>
    </w:p>
    <w:p w14:paraId="007A1B98" w14:textId="5AA2F741" w:rsidR="005D1172" w:rsidRDefault="005D1172">
      <w:pPr>
        <w:pStyle w:val="Spistreci1"/>
        <w:tabs>
          <w:tab w:val="right" w:leader="dot" w:pos="9192"/>
        </w:tabs>
        <w:rPr>
          <w:rFonts w:asciiTheme="minorHAnsi" w:eastAsiaTheme="minorEastAsia" w:hAnsiTheme="minorHAnsi" w:cstheme="minorBidi"/>
          <w:noProof/>
          <w:kern w:val="2"/>
          <w:lang w:eastAsia="pl-PL"/>
          <w14:ligatures w14:val="standardContextual"/>
        </w:rPr>
      </w:pPr>
      <w:hyperlink w:anchor="_Toc204718915" w:history="1">
        <w:r w:rsidRPr="00012E45">
          <w:rPr>
            <w:rStyle w:val="Hipercze"/>
            <w:noProof/>
          </w:rPr>
          <w:t>PRZEKRÓJ NORMALNY RYS. NR 3</w:t>
        </w:r>
        <w:r>
          <w:rPr>
            <w:noProof/>
            <w:webHidden/>
          </w:rPr>
          <w:tab/>
        </w:r>
        <w:r>
          <w:rPr>
            <w:noProof/>
            <w:webHidden/>
          </w:rPr>
          <w:fldChar w:fldCharType="begin"/>
        </w:r>
        <w:r>
          <w:rPr>
            <w:noProof/>
            <w:webHidden/>
          </w:rPr>
          <w:instrText xml:space="preserve"> PAGEREF _Toc204718915 \h </w:instrText>
        </w:r>
        <w:r>
          <w:rPr>
            <w:noProof/>
            <w:webHidden/>
          </w:rPr>
        </w:r>
        <w:r>
          <w:rPr>
            <w:noProof/>
            <w:webHidden/>
          </w:rPr>
          <w:fldChar w:fldCharType="separate"/>
        </w:r>
        <w:r w:rsidR="00680158">
          <w:rPr>
            <w:noProof/>
            <w:webHidden/>
          </w:rPr>
          <w:t>24</w:t>
        </w:r>
        <w:r>
          <w:rPr>
            <w:noProof/>
            <w:webHidden/>
          </w:rPr>
          <w:fldChar w:fldCharType="end"/>
        </w:r>
      </w:hyperlink>
    </w:p>
    <w:p w14:paraId="678149EB" w14:textId="11FA6792" w:rsidR="005D1172" w:rsidRDefault="005D1172">
      <w:pPr>
        <w:pStyle w:val="Spistreci1"/>
        <w:tabs>
          <w:tab w:val="right" w:leader="dot" w:pos="9192"/>
        </w:tabs>
        <w:rPr>
          <w:rFonts w:asciiTheme="minorHAnsi" w:eastAsiaTheme="minorEastAsia" w:hAnsiTheme="minorHAnsi" w:cstheme="minorBidi"/>
          <w:noProof/>
          <w:kern w:val="2"/>
          <w:lang w:eastAsia="pl-PL"/>
          <w14:ligatures w14:val="standardContextual"/>
        </w:rPr>
      </w:pPr>
      <w:hyperlink w:anchor="_Toc204718916" w:history="1">
        <w:r w:rsidRPr="00012E45">
          <w:rPr>
            <w:rStyle w:val="Hipercze"/>
            <w:noProof/>
          </w:rPr>
          <w:t>PRZEKRÓJ PODŁUZNY RYS. NR 4</w:t>
        </w:r>
        <w:r>
          <w:rPr>
            <w:noProof/>
            <w:webHidden/>
          </w:rPr>
          <w:tab/>
        </w:r>
        <w:r>
          <w:rPr>
            <w:noProof/>
            <w:webHidden/>
          </w:rPr>
          <w:fldChar w:fldCharType="begin"/>
        </w:r>
        <w:r>
          <w:rPr>
            <w:noProof/>
            <w:webHidden/>
          </w:rPr>
          <w:instrText xml:space="preserve"> PAGEREF _Toc204718916 \h </w:instrText>
        </w:r>
        <w:r>
          <w:rPr>
            <w:noProof/>
            <w:webHidden/>
          </w:rPr>
        </w:r>
        <w:r>
          <w:rPr>
            <w:noProof/>
            <w:webHidden/>
          </w:rPr>
          <w:fldChar w:fldCharType="separate"/>
        </w:r>
        <w:r w:rsidR="00680158">
          <w:rPr>
            <w:noProof/>
            <w:webHidden/>
          </w:rPr>
          <w:t>25</w:t>
        </w:r>
        <w:r>
          <w:rPr>
            <w:noProof/>
            <w:webHidden/>
          </w:rPr>
          <w:fldChar w:fldCharType="end"/>
        </w:r>
      </w:hyperlink>
    </w:p>
    <w:p w14:paraId="65FDA2F2" w14:textId="703F5ABD" w:rsidR="005D1172" w:rsidRDefault="005D1172">
      <w:pPr>
        <w:pStyle w:val="Spistreci1"/>
        <w:tabs>
          <w:tab w:val="right" w:leader="dot" w:pos="9192"/>
        </w:tabs>
        <w:rPr>
          <w:rFonts w:asciiTheme="minorHAnsi" w:eastAsiaTheme="minorEastAsia" w:hAnsiTheme="minorHAnsi" w:cstheme="minorBidi"/>
          <w:noProof/>
          <w:kern w:val="2"/>
          <w:lang w:eastAsia="pl-PL"/>
          <w14:ligatures w14:val="standardContextual"/>
        </w:rPr>
      </w:pPr>
      <w:hyperlink w:anchor="_Toc204718917" w:history="1">
        <w:r w:rsidRPr="00012E45">
          <w:rPr>
            <w:rStyle w:val="Hipercze"/>
            <w:noProof/>
          </w:rPr>
          <w:t>PRZEKRÓJ KANALIZACJI DESZCZOWEJ RYS. NR 5</w:t>
        </w:r>
        <w:r>
          <w:rPr>
            <w:noProof/>
            <w:webHidden/>
          </w:rPr>
          <w:tab/>
        </w:r>
        <w:r>
          <w:rPr>
            <w:noProof/>
            <w:webHidden/>
          </w:rPr>
          <w:fldChar w:fldCharType="begin"/>
        </w:r>
        <w:r>
          <w:rPr>
            <w:noProof/>
            <w:webHidden/>
          </w:rPr>
          <w:instrText xml:space="preserve"> PAGEREF _Toc204718917 \h </w:instrText>
        </w:r>
        <w:r>
          <w:rPr>
            <w:noProof/>
            <w:webHidden/>
          </w:rPr>
        </w:r>
        <w:r>
          <w:rPr>
            <w:noProof/>
            <w:webHidden/>
          </w:rPr>
          <w:fldChar w:fldCharType="separate"/>
        </w:r>
        <w:r w:rsidR="00680158">
          <w:rPr>
            <w:noProof/>
            <w:webHidden/>
          </w:rPr>
          <w:t>26</w:t>
        </w:r>
        <w:r>
          <w:rPr>
            <w:noProof/>
            <w:webHidden/>
          </w:rPr>
          <w:fldChar w:fldCharType="end"/>
        </w:r>
      </w:hyperlink>
    </w:p>
    <w:p w14:paraId="1D09395F" w14:textId="4E611CC4" w:rsidR="00BA2DCA" w:rsidRDefault="00BA2DCA" w:rsidP="00BA2DCA">
      <w:pPr>
        <w:pStyle w:val="Podtytu"/>
        <w:rPr>
          <w:b/>
          <w:bCs/>
        </w:rPr>
      </w:pPr>
      <w:r>
        <w:rPr>
          <w:b/>
          <w:bCs/>
        </w:rPr>
        <w:fldChar w:fldCharType="end"/>
      </w:r>
    </w:p>
    <w:p w14:paraId="05EAA90A" w14:textId="77777777" w:rsidR="00BA2DCA" w:rsidRDefault="00BA2DCA" w:rsidP="00BA2DCA"/>
    <w:p w14:paraId="1663889A" w14:textId="77777777" w:rsidR="00274E4D" w:rsidRDefault="00274E4D" w:rsidP="00BA2DCA"/>
    <w:p w14:paraId="037C369E" w14:textId="77777777" w:rsidR="00274E4D" w:rsidRDefault="00274E4D" w:rsidP="00BA2DCA"/>
    <w:p w14:paraId="19543A2D" w14:textId="77777777" w:rsidR="00274E4D" w:rsidRDefault="00274E4D" w:rsidP="00BA2DCA"/>
    <w:p w14:paraId="4F489C2D" w14:textId="77777777" w:rsidR="00274E4D" w:rsidRDefault="00274E4D" w:rsidP="00BA2DCA"/>
    <w:p w14:paraId="2F9C3D4B" w14:textId="77777777" w:rsidR="00274E4D" w:rsidRDefault="00274E4D" w:rsidP="00BA2DCA"/>
    <w:p w14:paraId="17E84303" w14:textId="77777777" w:rsidR="00274E4D" w:rsidRDefault="00274E4D" w:rsidP="00BA2DCA"/>
    <w:p w14:paraId="445F789F" w14:textId="77777777" w:rsidR="00274E4D" w:rsidRDefault="00274E4D" w:rsidP="00BA2DCA"/>
    <w:p w14:paraId="1DA33DE3" w14:textId="77777777" w:rsidR="00274E4D" w:rsidRDefault="00274E4D" w:rsidP="00BA2DCA"/>
    <w:p w14:paraId="1A89E3F1" w14:textId="77777777" w:rsidR="00274E4D" w:rsidRDefault="00274E4D" w:rsidP="00BA2DCA"/>
    <w:p w14:paraId="5CE22122" w14:textId="77777777" w:rsidR="0056039C" w:rsidRDefault="0056039C" w:rsidP="00BA2DCA"/>
    <w:p w14:paraId="02EF6C88" w14:textId="77777777" w:rsidR="0056039C" w:rsidRDefault="0056039C" w:rsidP="00BA2DCA"/>
    <w:p w14:paraId="03BA8197" w14:textId="77777777" w:rsidR="0056039C" w:rsidRDefault="0056039C" w:rsidP="00BA2DCA"/>
    <w:p w14:paraId="139A757A" w14:textId="77777777" w:rsidR="0056039C" w:rsidRDefault="0056039C" w:rsidP="00BA2DCA"/>
    <w:p w14:paraId="45FC53CA" w14:textId="77777777" w:rsidR="0056039C" w:rsidRDefault="0056039C" w:rsidP="00BA2DCA"/>
    <w:p w14:paraId="0B92554D" w14:textId="77777777" w:rsidR="0056039C" w:rsidRDefault="0056039C" w:rsidP="00BA2DCA"/>
    <w:p w14:paraId="186313A3" w14:textId="77777777" w:rsidR="0056039C" w:rsidRDefault="0056039C" w:rsidP="00BA2DCA"/>
    <w:p w14:paraId="7570BDB9" w14:textId="77777777" w:rsidR="0056039C" w:rsidRDefault="0056039C" w:rsidP="00BA2DCA"/>
    <w:p w14:paraId="36FA4A0D" w14:textId="77777777" w:rsidR="00274E4D" w:rsidRDefault="00274E4D" w:rsidP="005B572B">
      <w:pPr>
        <w:jc w:val="center"/>
      </w:pPr>
    </w:p>
    <w:p w14:paraId="3AF7A2B9" w14:textId="77777777" w:rsidR="00274E4D" w:rsidRDefault="00274E4D" w:rsidP="00BA2DCA"/>
    <w:p w14:paraId="492A706B" w14:textId="77777777" w:rsidR="00BA2DCA" w:rsidRDefault="00BA2DCA" w:rsidP="00BA2DCA"/>
    <w:p w14:paraId="2A119584" w14:textId="77777777" w:rsidR="00BA2DCA" w:rsidRDefault="00BA2DCA" w:rsidP="00BA2DCA"/>
    <w:p w14:paraId="7FA1BB73" w14:textId="77777777" w:rsidR="005B21DD" w:rsidRPr="006D3D5F" w:rsidRDefault="005B21DD" w:rsidP="005B21DD">
      <w:pPr>
        <w:pStyle w:val="Nagwek"/>
        <w:jc w:val="center"/>
        <w:rPr>
          <w:b/>
          <w:sz w:val="28"/>
          <w:szCs w:val="28"/>
        </w:rPr>
      </w:pPr>
      <w:r>
        <w:rPr>
          <w:noProof/>
          <w:lang w:eastAsia="pl-PL"/>
        </w:rPr>
        <w:lastRenderedPageBreak/>
        <w:drawing>
          <wp:anchor distT="0" distB="0" distL="114300" distR="114300" simplePos="0" relativeHeight="251666432" behindDoc="1" locked="0" layoutInCell="1" allowOverlap="1" wp14:anchorId="7EA7F6BD" wp14:editId="6E27CB4E">
            <wp:simplePos x="0" y="0"/>
            <wp:positionH relativeFrom="column">
              <wp:posOffset>397510</wp:posOffset>
            </wp:positionH>
            <wp:positionV relativeFrom="paragraph">
              <wp:posOffset>-563880</wp:posOffset>
            </wp:positionV>
            <wp:extent cx="1555115" cy="1555115"/>
            <wp:effectExtent l="0" t="0" r="6985" b="6985"/>
            <wp:wrapNone/>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55115" cy="15551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D3D5F">
        <w:rPr>
          <w:b/>
          <w:sz w:val="28"/>
          <w:szCs w:val="28"/>
        </w:rPr>
        <w:t>ROART – KONIN Patrycja Szymczak</w:t>
      </w:r>
    </w:p>
    <w:p w14:paraId="7AA11B17" w14:textId="77777777" w:rsidR="005B21DD" w:rsidRDefault="005B21DD" w:rsidP="005B21DD">
      <w:pPr>
        <w:pStyle w:val="Nagwek"/>
        <w:jc w:val="center"/>
      </w:pPr>
      <w:r>
        <w:t>Ul. Konińska 74, 62 – 570 Rychwał</w:t>
      </w:r>
    </w:p>
    <w:p w14:paraId="11994C5A" w14:textId="77777777" w:rsidR="005B21DD" w:rsidRPr="00E854A4" w:rsidRDefault="005B21DD" w:rsidP="005B21DD">
      <w:pPr>
        <w:pStyle w:val="Nagwek"/>
        <w:jc w:val="center"/>
        <w:rPr>
          <w:lang w:val="en-US"/>
        </w:rPr>
      </w:pPr>
      <w:r w:rsidRPr="00E854A4">
        <w:rPr>
          <w:lang w:val="en-US"/>
        </w:rPr>
        <w:t>NIP: 665 224 37 20 REGON: 300835267</w:t>
      </w:r>
    </w:p>
    <w:p w14:paraId="4112CA13" w14:textId="77777777" w:rsidR="005B21DD" w:rsidRDefault="005B21DD" w:rsidP="005B21DD">
      <w:pPr>
        <w:pStyle w:val="Nagwek"/>
        <w:jc w:val="center"/>
        <w:rPr>
          <w:rStyle w:val="Hipercze"/>
          <w:lang w:val="en-US"/>
        </w:rPr>
      </w:pPr>
      <w:r>
        <w:rPr>
          <w:noProof/>
          <w:lang w:eastAsia="pl-PL"/>
        </w:rPr>
        <mc:AlternateContent>
          <mc:Choice Requires="wps">
            <w:drawing>
              <wp:anchor distT="0" distB="0" distL="114300" distR="114300" simplePos="0" relativeHeight="251665408" behindDoc="0" locked="0" layoutInCell="1" allowOverlap="1" wp14:anchorId="172B8800" wp14:editId="7C0D17CD">
                <wp:simplePos x="0" y="0"/>
                <wp:positionH relativeFrom="column">
                  <wp:posOffset>8890</wp:posOffset>
                </wp:positionH>
                <wp:positionV relativeFrom="paragraph">
                  <wp:posOffset>218440</wp:posOffset>
                </wp:positionV>
                <wp:extent cx="5634355" cy="10795"/>
                <wp:effectExtent l="76200" t="38100" r="4445" b="103505"/>
                <wp:wrapNone/>
                <wp:docPr id="5"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34355" cy="10795"/>
                        </a:xfrm>
                        <a:prstGeom prst="line">
                          <a:avLst/>
                        </a:prstGeom>
                        <a:noFill/>
                        <a:ln w="9525" cap="flat" cmpd="sng" algn="ctr">
                          <a:solidFill>
                            <a:sysClr val="windowText" lastClr="000000">
                              <a:shade val="95000"/>
                              <a:satMod val="105000"/>
                            </a:sysClr>
                          </a:solidFill>
                          <a:prstDash val="solid"/>
                        </a:ln>
                        <a:effectLst>
                          <a:outerShdw blurRad="50800" dist="38100" dir="8100000" algn="tr" rotWithShape="0">
                            <a:prstClr val="black">
                              <a:alpha val="40000"/>
                            </a:prstClr>
                          </a:outerShdw>
                        </a:effectLst>
                      </wps:spPr>
                      <wps:bodyPr/>
                    </wps:wsp>
                  </a:graphicData>
                </a:graphic>
                <wp14:sizeRelH relativeFrom="page">
                  <wp14:pctWidth>0</wp14:pctWidth>
                </wp14:sizeRelH>
                <wp14:sizeRelV relativeFrom="page">
                  <wp14:pctHeight>0</wp14:pctHeight>
                </wp14:sizeRelV>
              </wp:anchor>
            </w:drawing>
          </mc:Choice>
          <mc:Fallback>
            <w:pict>
              <v:line w14:anchorId="01948720" id="Łącznik prostoliniowy 5"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pt,17.2pt" to="444.3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">
                <v:shadow on="t" color="black" opacity="26214f" origin=".5,-.5" offset="-.74836mm,.74836mm"/>
                <o:lock v:ext="edit" shapetype="f"/>
              </v:line>
            </w:pict>
          </mc:Fallback>
        </mc:AlternateContent>
      </w:r>
      <w:r w:rsidRPr="00E854A4">
        <w:rPr>
          <w:lang w:val="en-US"/>
        </w:rPr>
        <w:t xml:space="preserve">              </w:t>
      </w:r>
      <w:r>
        <w:rPr>
          <w:lang w:val="en-US"/>
        </w:rPr>
        <w:t xml:space="preserve">tel. 509 270 510 </w:t>
      </w:r>
      <w:r w:rsidRPr="001757EE">
        <w:rPr>
          <w:lang w:val="en-US"/>
        </w:rPr>
        <w:t xml:space="preserve">email: </w:t>
      </w:r>
      <w:hyperlink r:id="rId9" w:history="1">
        <w:r w:rsidRPr="001757EE">
          <w:rPr>
            <w:rStyle w:val="Hipercze"/>
            <w:lang w:val="en-US"/>
          </w:rPr>
          <w:t>proart.konin@gmail.com</w:t>
        </w:r>
      </w:hyperlink>
      <w:r>
        <w:rPr>
          <w:rStyle w:val="Hipercze"/>
          <w:lang w:val="en-US"/>
        </w:rPr>
        <w:t xml:space="preserve">,  </w:t>
      </w:r>
    </w:p>
    <w:p w14:paraId="08DF0948" w14:textId="77777777" w:rsidR="005B21DD" w:rsidRPr="001757EE" w:rsidRDefault="005B21DD" w:rsidP="005B21DD">
      <w:pPr>
        <w:pStyle w:val="Nagwek"/>
        <w:jc w:val="center"/>
        <w:rPr>
          <w:lang w:val="en-US"/>
        </w:rPr>
      </w:pPr>
    </w:p>
    <w:p w14:paraId="6F73C27B" w14:textId="77777777" w:rsidR="005B21DD" w:rsidRPr="001F4D6C" w:rsidRDefault="005B21DD" w:rsidP="005B21DD">
      <w:pPr>
        <w:jc w:val="center"/>
        <w:rPr>
          <w:b/>
          <w:sz w:val="40"/>
          <w:szCs w:val="40"/>
          <w:lang w:val="en-US"/>
        </w:rPr>
      </w:pPr>
    </w:p>
    <w:p w14:paraId="46F8D2C8" w14:textId="77777777" w:rsidR="00BA2DCA" w:rsidRPr="00D32764" w:rsidRDefault="00BA2DCA" w:rsidP="00BA2DCA">
      <w:pPr>
        <w:pStyle w:val="Nagwek1"/>
        <w:tabs>
          <w:tab w:val="num" w:pos="432"/>
        </w:tabs>
        <w:ind w:left="432" w:hanging="432"/>
        <w:rPr>
          <w:sz w:val="36"/>
          <w:szCs w:val="36"/>
        </w:rPr>
      </w:pPr>
      <w:bookmarkStart w:id="3" w:name="_Toc204718894"/>
      <w:r w:rsidRPr="00D32764">
        <w:rPr>
          <w:sz w:val="36"/>
          <w:szCs w:val="36"/>
        </w:rPr>
        <w:t>OŚWIADCZENIE</w:t>
      </w:r>
      <w:bookmarkEnd w:id="3"/>
    </w:p>
    <w:p w14:paraId="52BB2449" w14:textId="77777777" w:rsidR="00BA2DCA" w:rsidRDefault="00BA2DCA" w:rsidP="00BA2DCA">
      <w:pPr>
        <w:jc w:val="center"/>
        <w:rPr>
          <w:b/>
          <w:sz w:val="40"/>
          <w:szCs w:val="40"/>
        </w:rPr>
      </w:pPr>
    </w:p>
    <w:p w14:paraId="706BF85B" w14:textId="7F345594" w:rsidR="00BA2DCA" w:rsidRDefault="00BA2DCA" w:rsidP="00BA2DCA">
      <w:pPr>
        <w:tabs>
          <w:tab w:val="left" w:pos="-1843"/>
        </w:tabs>
        <w:jc w:val="center"/>
        <w:rPr>
          <w:rFonts w:ascii="Arial" w:hAnsi="Arial" w:cs="Arial"/>
          <w:i/>
          <w:sz w:val="20"/>
          <w:szCs w:val="20"/>
        </w:rPr>
      </w:pPr>
      <w:r w:rsidRPr="00776352">
        <w:rPr>
          <w:rFonts w:ascii="Arial" w:hAnsi="Arial" w:cs="Arial"/>
          <w:i/>
          <w:sz w:val="20"/>
          <w:szCs w:val="20"/>
        </w:rPr>
        <w:t xml:space="preserve">Zgodnie z </w:t>
      </w:r>
      <w:r>
        <w:rPr>
          <w:rFonts w:ascii="Arial" w:hAnsi="Arial" w:cs="Arial"/>
          <w:i/>
          <w:sz w:val="20"/>
          <w:szCs w:val="20"/>
        </w:rPr>
        <w:t>Prawem  Budowlanym</w:t>
      </w:r>
      <w:r w:rsidRPr="00776352">
        <w:rPr>
          <w:rFonts w:ascii="Arial" w:hAnsi="Arial" w:cs="Arial"/>
          <w:i/>
          <w:sz w:val="20"/>
          <w:szCs w:val="20"/>
        </w:rPr>
        <w:t xml:space="preserve">   oświadczam, że  projekt</w:t>
      </w:r>
      <w:r>
        <w:rPr>
          <w:rFonts w:ascii="Arial" w:hAnsi="Arial" w:cs="Arial"/>
          <w:i/>
          <w:sz w:val="20"/>
          <w:szCs w:val="20"/>
        </w:rPr>
        <w:t xml:space="preserve"> </w:t>
      </w:r>
      <w:r w:rsidR="00144DB7">
        <w:rPr>
          <w:rFonts w:ascii="Arial" w:hAnsi="Arial" w:cs="Arial"/>
          <w:i/>
          <w:sz w:val="20"/>
          <w:szCs w:val="20"/>
        </w:rPr>
        <w:t>techniczny</w:t>
      </w:r>
      <w:r>
        <w:rPr>
          <w:rFonts w:ascii="Arial" w:hAnsi="Arial" w:cs="Arial"/>
          <w:i/>
          <w:sz w:val="20"/>
          <w:szCs w:val="20"/>
        </w:rPr>
        <w:t>:</w:t>
      </w:r>
    </w:p>
    <w:p w14:paraId="7923B437" w14:textId="77777777" w:rsidR="00BA2DCA" w:rsidRPr="003D5941" w:rsidRDefault="00BA2DCA" w:rsidP="00BA2DCA">
      <w:pPr>
        <w:jc w:val="center"/>
        <w:rPr>
          <w:b/>
        </w:rPr>
      </w:pPr>
    </w:p>
    <w:tbl>
      <w:tblPr>
        <w:tblW w:w="934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549"/>
      </w:tblGrid>
      <w:tr w:rsidR="00F50079" w:rsidRPr="00136991" w14:paraId="49D7C8D9" w14:textId="77777777" w:rsidTr="00F50079">
        <w:trPr>
          <w:trHeight w:val="596"/>
        </w:trPr>
        <w:tc>
          <w:tcPr>
            <w:tcW w:w="3794" w:type="dxa"/>
            <w:vAlign w:val="center"/>
          </w:tcPr>
          <w:p w14:paraId="3C3690C6" w14:textId="77777777" w:rsidR="00F50079" w:rsidRPr="00136991" w:rsidRDefault="00F50079" w:rsidP="00375243">
            <w:pPr>
              <w:jc w:val="center"/>
              <w:rPr>
                <w:b/>
                <w:sz w:val="20"/>
                <w:szCs w:val="20"/>
              </w:rPr>
            </w:pPr>
            <w:r w:rsidRPr="00136991">
              <w:rPr>
                <w:b/>
                <w:sz w:val="20"/>
                <w:szCs w:val="20"/>
              </w:rPr>
              <w:t>NAZWA OBIEKTU BUDOWLANEGO</w:t>
            </w:r>
          </w:p>
        </w:tc>
        <w:tc>
          <w:tcPr>
            <w:tcW w:w="5549" w:type="dxa"/>
            <w:vAlign w:val="center"/>
          </w:tcPr>
          <w:p w14:paraId="145CDEB0" w14:textId="77777777" w:rsidR="00F50079" w:rsidRPr="003D3A11" w:rsidRDefault="00F50079" w:rsidP="00375243">
            <w:pPr>
              <w:autoSpaceDE w:val="0"/>
              <w:autoSpaceDN w:val="0"/>
              <w:adjustRightInd w:val="0"/>
              <w:jc w:val="center"/>
              <w:rPr>
                <w:b/>
                <w:bCs/>
                <w:i/>
                <w:iCs/>
                <w:color w:val="000000"/>
                <w:lang w:eastAsia="pl-PL"/>
              </w:rPr>
            </w:pPr>
            <w:r>
              <w:rPr>
                <w:sz w:val="20"/>
                <w:szCs w:val="20"/>
              </w:rPr>
              <w:t>PRZEBUDOWA DROGI W M. STARE MIASTO WRAZ Z BUDOWĄ KOLEKTORA DESZCZOWEGO UL. JARZĘBINOWA</w:t>
            </w:r>
          </w:p>
        </w:tc>
      </w:tr>
      <w:tr w:rsidR="00F50079" w:rsidRPr="00136991" w14:paraId="42053484" w14:textId="77777777" w:rsidTr="00F50079">
        <w:tc>
          <w:tcPr>
            <w:tcW w:w="3794" w:type="dxa"/>
            <w:vAlign w:val="center"/>
          </w:tcPr>
          <w:p w14:paraId="76410E89" w14:textId="77777777" w:rsidR="00F50079" w:rsidRPr="00136991" w:rsidRDefault="00F50079" w:rsidP="00375243">
            <w:pPr>
              <w:rPr>
                <w:b/>
                <w:sz w:val="20"/>
                <w:szCs w:val="20"/>
              </w:rPr>
            </w:pPr>
            <w:r w:rsidRPr="00136991">
              <w:rPr>
                <w:b/>
                <w:sz w:val="20"/>
                <w:szCs w:val="20"/>
              </w:rPr>
              <w:t>ADRES OBIEKTU BUDOWLANEGO</w:t>
            </w:r>
          </w:p>
        </w:tc>
        <w:tc>
          <w:tcPr>
            <w:tcW w:w="5549" w:type="dxa"/>
            <w:vAlign w:val="center"/>
          </w:tcPr>
          <w:p w14:paraId="38D79894" w14:textId="77777777" w:rsidR="00F50079" w:rsidRPr="00136991" w:rsidRDefault="00F50079" w:rsidP="00375243">
            <w:pPr>
              <w:rPr>
                <w:sz w:val="20"/>
                <w:szCs w:val="20"/>
              </w:rPr>
            </w:pPr>
            <w:r>
              <w:rPr>
                <w:sz w:val="20"/>
                <w:szCs w:val="20"/>
              </w:rPr>
              <w:t>MIEJSCOWOŚĆ STARE MIASTO, POWIAT KONIŃSKI, WOJEWÓDZTWO WIELKOPOLSKIE</w:t>
            </w:r>
          </w:p>
        </w:tc>
      </w:tr>
      <w:tr w:rsidR="00F50079" w:rsidRPr="00136991" w14:paraId="029B339F" w14:textId="77777777" w:rsidTr="00F50079">
        <w:tc>
          <w:tcPr>
            <w:tcW w:w="3794" w:type="dxa"/>
            <w:vAlign w:val="center"/>
          </w:tcPr>
          <w:p w14:paraId="5CBC821F" w14:textId="77777777" w:rsidR="00F50079" w:rsidRPr="00136991" w:rsidRDefault="00F50079" w:rsidP="00375243">
            <w:pPr>
              <w:rPr>
                <w:b/>
                <w:sz w:val="20"/>
                <w:szCs w:val="20"/>
              </w:rPr>
            </w:pPr>
            <w:r w:rsidRPr="00136991">
              <w:rPr>
                <w:b/>
                <w:sz w:val="20"/>
                <w:szCs w:val="20"/>
              </w:rPr>
              <w:t>JEDNOSTKA EWIDENCYJNA, OBRĘB I NUMER DZIAŁEK EWIDENCYJNYCH</w:t>
            </w:r>
          </w:p>
        </w:tc>
        <w:tc>
          <w:tcPr>
            <w:tcW w:w="5549" w:type="dxa"/>
            <w:vAlign w:val="center"/>
          </w:tcPr>
          <w:p w14:paraId="46D8B4C1" w14:textId="77777777" w:rsidR="00F50079" w:rsidRPr="00136991" w:rsidRDefault="00F50079" w:rsidP="00375243">
            <w:pPr>
              <w:rPr>
                <w:sz w:val="20"/>
                <w:szCs w:val="20"/>
              </w:rPr>
            </w:pPr>
            <w:r>
              <w:rPr>
                <w:sz w:val="20"/>
                <w:szCs w:val="20"/>
              </w:rPr>
              <w:t>JEDNOSTKA EWID. 301011_2 STARE MIASTO, OBRĘB 0014 STARE MIASTO, DZ. GEOD. NR 234/3, 1266, 1265, 1247/2, 1267, 1261, 282/8, 287/6</w:t>
            </w:r>
          </w:p>
        </w:tc>
      </w:tr>
      <w:tr w:rsidR="00F50079" w:rsidRPr="00CE088D" w14:paraId="498C2E86" w14:textId="77777777" w:rsidTr="00F50079">
        <w:tc>
          <w:tcPr>
            <w:tcW w:w="3794" w:type="dxa"/>
            <w:vAlign w:val="center"/>
          </w:tcPr>
          <w:p w14:paraId="171816A2" w14:textId="77777777" w:rsidR="00F50079" w:rsidRPr="00136991" w:rsidRDefault="00F50079" w:rsidP="00375243">
            <w:pPr>
              <w:rPr>
                <w:b/>
                <w:sz w:val="20"/>
                <w:szCs w:val="20"/>
              </w:rPr>
            </w:pPr>
            <w:r>
              <w:rPr>
                <w:b/>
                <w:sz w:val="20"/>
                <w:szCs w:val="20"/>
              </w:rPr>
              <w:t>NAZWA INWESTORA</w:t>
            </w:r>
          </w:p>
        </w:tc>
        <w:tc>
          <w:tcPr>
            <w:tcW w:w="5549" w:type="dxa"/>
            <w:vAlign w:val="center"/>
          </w:tcPr>
          <w:p w14:paraId="1228FD5A" w14:textId="77777777" w:rsidR="00F50079" w:rsidRPr="00CE088D" w:rsidRDefault="00F50079" w:rsidP="00375243">
            <w:pPr>
              <w:autoSpaceDE w:val="0"/>
              <w:autoSpaceDN w:val="0"/>
              <w:adjustRightInd w:val="0"/>
              <w:rPr>
                <w:i/>
                <w:sz w:val="20"/>
                <w:szCs w:val="20"/>
                <w:lang w:val="en-US"/>
              </w:rPr>
            </w:pPr>
            <w:r>
              <w:rPr>
                <w:i/>
                <w:sz w:val="20"/>
                <w:szCs w:val="20"/>
                <w:lang w:val="en-US"/>
              </w:rPr>
              <w:t>URZAD GMINY STARE MIASTO</w:t>
            </w:r>
            <w:r w:rsidRPr="00153299">
              <w:rPr>
                <w:i/>
                <w:sz w:val="20"/>
                <w:szCs w:val="20"/>
                <w:lang w:val="en-US"/>
              </w:rPr>
              <w:t xml:space="preserve"> </w:t>
            </w:r>
          </w:p>
        </w:tc>
      </w:tr>
      <w:tr w:rsidR="00F50079" w:rsidRPr="00136991" w14:paraId="34CD6340" w14:textId="77777777" w:rsidTr="00F50079">
        <w:tc>
          <w:tcPr>
            <w:tcW w:w="3794" w:type="dxa"/>
            <w:vAlign w:val="center"/>
          </w:tcPr>
          <w:p w14:paraId="21E1B9CD" w14:textId="77777777" w:rsidR="00F50079" w:rsidRPr="00136991" w:rsidRDefault="00F50079" w:rsidP="00375243">
            <w:pPr>
              <w:rPr>
                <w:b/>
                <w:sz w:val="20"/>
                <w:szCs w:val="20"/>
              </w:rPr>
            </w:pPr>
            <w:r w:rsidRPr="00136991">
              <w:rPr>
                <w:b/>
                <w:sz w:val="20"/>
                <w:szCs w:val="20"/>
              </w:rPr>
              <w:t>ADRES INWESTORA</w:t>
            </w:r>
          </w:p>
        </w:tc>
        <w:tc>
          <w:tcPr>
            <w:tcW w:w="5549" w:type="dxa"/>
            <w:vAlign w:val="center"/>
          </w:tcPr>
          <w:p w14:paraId="6BA1AF42" w14:textId="77777777" w:rsidR="00F50079" w:rsidRPr="00901F20" w:rsidRDefault="00F50079" w:rsidP="00375243">
            <w:pPr>
              <w:rPr>
                <w:i/>
                <w:sz w:val="20"/>
                <w:szCs w:val="20"/>
              </w:rPr>
            </w:pPr>
            <w:r>
              <w:rPr>
                <w:i/>
                <w:sz w:val="20"/>
                <w:szCs w:val="20"/>
              </w:rPr>
              <w:t>UL. GŁÓWNA 16B, 62-571 STARE MIASTO</w:t>
            </w:r>
          </w:p>
        </w:tc>
      </w:tr>
      <w:tr w:rsidR="00F50079" w:rsidRPr="00136991" w14:paraId="47319374" w14:textId="77777777" w:rsidTr="00F50079">
        <w:tc>
          <w:tcPr>
            <w:tcW w:w="3794" w:type="dxa"/>
            <w:vAlign w:val="center"/>
          </w:tcPr>
          <w:p w14:paraId="466553DC" w14:textId="77777777" w:rsidR="00F50079" w:rsidRPr="00136991" w:rsidRDefault="00F50079" w:rsidP="00375243">
            <w:pPr>
              <w:rPr>
                <w:b/>
                <w:sz w:val="20"/>
                <w:szCs w:val="20"/>
              </w:rPr>
            </w:pPr>
            <w:r>
              <w:rPr>
                <w:b/>
                <w:sz w:val="20"/>
                <w:szCs w:val="20"/>
              </w:rPr>
              <w:t>KATEGORIA OBIEKTU</w:t>
            </w:r>
          </w:p>
        </w:tc>
        <w:tc>
          <w:tcPr>
            <w:tcW w:w="5549" w:type="dxa"/>
            <w:vAlign w:val="center"/>
          </w:tcPr>
          <w:p w14:paraId="384EEEF2" w14:textId="77777777" w:rsidR="00F50079" w:rsidRPr="00BC44D4" w:rsidRDefault="00F50079" w:rsidP="00375243">
            <w:pPr>
              <w:rPr>
                <w:b/>
                <w:i/>
                <w:sz w:val="20"/>
                <w:szCs w:val="20"/>
              </w:rPr>
            </w:pPr>
            <w:r>
              <w:rPr>
                <w:b/>
                <w:i/>
                <w:sz w:val="20"/>
                <w:szCs w:val="20"/>
              </w:rPr>
              <w:t>IV, XXV, XXVI</w:t>
            </w:r>
          </w:p>
        </w:tc>
      </w:tr>
    </w:tbl>
    <w:p w14:paraId="116D9B42" w14:textId="77777777" w:rsidR="00BA2DCA" w:rsidRDefault="00BA2DCA" w:rsidP="00BA2DCA">
      <w:pPr>
        <w:rPr>
          <w:b/>
        </w:rPr>
      </w:pPr>
    </w:p>
    <w:p w14:paraId="34E9F883" w14:textId="77777777" w:rsidR="00BA2DCA" w:rsidRDefault="00BA2DCA" w:rsidP="00BA2DCA">
      <w:pPr>
        <w:rPr>
          <w:b/>
        </w:rPr>
      </w:pPr>
      <w:r w:rsidRPr="00776352">
        <w:rPr>
          <w:rFonts w:ascii="Arial" w:hAnsi="Arial" w:cs="Arial"/>
          <w:i/>
          <w:sz w:val="20"/>
          <w:szCs w:val="20"/>
        </w:rPr>
        <w:t>został wykonany zgodnie z obowiązującymi przepisami, normami  oraz  zasadami wiedzy technicznej.</w:t>
      </w:r>
    </w:p>
    <w:p w14:paraId="0EEF82A6" w14:textId="77777777" w:rsidR="00BA2DCA" w:rsidRDefault="00BA2DCA" w:rsidP="00BA2DCA">
      <w:pPr>
        <w:rPr>
          <w:b/>
        </w:rPr>
      </w:pPr>
    </w:p>
    <w:tbl>
      <w:tblPr>
        <w:tblW w:w="94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6"/>
        <w:gridCol w:w="1981"/>
        <w:gridCol w:w="3121"/>
      </w:tblGrid>
      <w:tr w:rsidR="004404BF" w:rsidRPr="003D5941" w14:paraId="567A6A3E" w14:textId="77777777" w:rsidTr="004404BF">
        <w:tc>
          <w:tcPr>
            <w:tcW w:w="4316" w:type="dxa"/>
            <w:vAlign w:val="center"/>
          </w:tcPr>
          <w:p w14:paraId="34036E72" w14:textId="77777777" w:rsidR="004404BF" w:rsidRPr="003D5941" w:rsidRDefault="004404BF" w:rsidP="004C07C5">
            <w:pPr>
              <w:jc w:val="center"/>
              <w:rPr>
                <w:b/>
                <w:sz w:val="18"/>
                <w:szCs w:val="18"/>
              </w:rPr>
            </w:pPr>
            <w:r w:rsidRPr="003D5941">
              <w:rPr>
                <w:b/>
                <w:sz w:val="18"/>
                <w:szCs w:val="18"/>
              </w:rPr>
              <w:t>IMIONA I NAZWISKA PROJEKTANTÓW/SPECJALNOŚĆ I NUMER POSIADANYCH UPRAWNIEŃ BUDOWLANYCH</w:t>
            </w:r>
          </w:p>
        </w:tc>
        <w:tc>
          <w:tcPr>
            <w:tcW w:w="5102" w:type="dxa"/>
            <w:gridSpan w:val="2"/>
            <w:vAlign w:val="center"/>
          </w:tcPr>
          <w:p w14:paraId="02B0DF7D" w14:textId="77777777" w:rsidR="004404BF" w:rsidRPr="003D5941" w:rsidRDefault="004404BF" w:rsidP="004C07C5">
            <w:pPr>
              <w:jc w:val="center"/>
              <w:rPr>
                <w:b/>
                <w:sz w:val="18"/>
                <w:szCs w:val="18"/>
              </w:rPr>
            </w:pPr>
            <w:r w:rsidRPr="003D5941">
              <w:rPr>
                <w:b/>
                <w:sz w:val="18"/>
                <w:szCs w:val="18"/>
              </w:rPr>
              <w:t xml:space="preserve">DATA </w:t>
            </w:r>
            <w:r>
              <w:rPr>
                <w:b/>
                <w:sz w:val="18"/>
                <w:szCs w:val="18"/>
              </w:rPr>
              <w:t xml:space="preserve"> </w:t>
            </w:r>
            <w:r w:rsidRPr="003D5941">
              <w:rPr>
                <w:b/>
                <w:sz w:val="18"/>
                <w:szCs w:val="18"/>
              </w:rPr>
              <w:t>OPRACOWANIA</w:t>
            </w:r>
            <w:r>
              <w:rPr>
                <w:b/>
                <w:sz w:val="18"/>
                <w:szCs w:val="18"/>
              </w:rPr>
              <w:t xml:space="preserve"> 12.2024</w:t>
            </w:r>
          </w:p>
        </w:tc>
      </w:tr>
      <w:tr w:rsidR="006E01CE" w:rsidRPr="00136991" w14:paraId="4C8E0025" w14:textId="77777777" w:rsidTr="00D06404">
        <w:trPr>
          <w:trHeight w:val="1211"/>
        </w:trPr>
        <w:tc>
          <w:tcPr>
            <w:tcW w:w="4316" w:type="dxa"/>
            <w:vAlign w:val="center"/>
          </w:tcPr>
          <w:p w14:paraId="3F0C7EA9" w14:textId="77777777" w:rsidR="006E01CE" w:rsidRPr="00136991" w:rsidRDefault="006E01CE" w:rsidP="00D06404">
            <w:pPr>
              <w:rPr>
                <w:sz w:val="20"/>
                <w:szCs w:val="20"/>
              </w:rPr>
            </w:pPr>
            <w:r>
              <w:rPr>
                <w:sz w:val="20"/>
                <w:szCs w:val="20"/>
              </w:rPr>
              <w:t>ARTUR SZYMCZAK</w:t>
            </w:r>
          </w:p>
          <w:p w14:paraId="5D63FE79" w14:textId="77777777" w:rsidR="006E01CE" w:rsidRPr="00E13C8D" w:rsidRDefault="006E01CE" w:rsidP="00D06404">
            <w:pPr>
              <w:rPr>
                <w:sz w:val="16"/>
                <w:szCs w:val="16"/>
              </w:rPr>
            </w:pPr>
            <w:r w:rsidRPr="00E13C8D">
              <w:rPr>
                <w:sz w:val="16"/>
                <w:szCs w:val="16"/>
              </w:rPr>
              <w:t xml:space="preserve">Uprawnienia budowlane do projektowania oraz kierowania budowy i robót w specjalności konstrukcyjno-inżynieryjnej kierowania w zakresie budowli dróg    </w:t>
            </w:r>
            <w:r>
              <w:rPr>
                <w:sz w:val="16"/>
                <w:szCs w:val="16"/>
              </w:rPr>
              <w:t>WKP/0065/PWOD/05</w:t>
            </w:r>
          </w:p>
        </w:tc>
        <w:tc>
          <w:tcPr>
            <w:tcW w:w="1981" w:type="dxa"/>
            <w:vAlign w:val="center"/>
          </w:tcPr>
          <w:p w14:paraId="60264311" w14:textId="77777777" w:rsidR="006E01CE" w:rsidRPr="00136991" w:rsidRDefault="006E01CE" w:rsidP="00D06404">
            <w:pPr>
              <w:jc w:val="center"/>
              <w:rPr>
                <w:sz w:val="20"/>
                <w:szCs w:val="20"/>
              </w:rPr>
            </w:pPr>
            <w:r w:rsidRPr="00136991">
              <w:rPr>
                <w:sz w:val="20"/>
                <w:szCs w:val="20"/>
              </w:rPr>
              <w:t>PROJEKTANT</w:t>
            </w:r>
          </w:p>
        </w:tc>
        <w:tc>
          <w:tcPr>
            <w:tcW w:w="3121" w:type="dxa"/>
            <w:vAlign w:val="center"/>
          </w:tcPr>
          <w:p w14:paraId="36E7DE95" w14:textId="77777777" w:rsidR="006E01CE" w:rsidRPr="00136991" w:rsidRDefault="006E01CE" w:rsidP="00D06404">
            <w:pPr>
              <w:jc w:val="center"/>
              <w:rPr>
                <w:sz w:val="20"/>
                <w:szCs w:val="20"/>
              </w:rPr>
            </w:pPr>
          </w:p>
          <w:p w14:paraId="7852DA2F" w14:textId="77777777" w:rsidR="006E01CE" w:rsidRPr="00136991" w:rsidRDefault="006E01CE" w:rsidP="00D06404">
            <w:pPr>
              <w:jc w:val="center"/>
              <w:rPr>
                <w:sz w:val="20"/>
                <w:szCs w:val="20"/>
              </w:rPr>
            </w:pPr>
          </w:p>
          <w:p w14:paraId="1D893809" w14:textId="77777777" w:rsidR="006E01CE" w:rsidRPr="00136991" w:rsidRDefault="006E01CE" w:rsidP="00D06404">
            <w:pPr>
              <w:jc w:val="center"/>
              <w:rPr>
                <w:sz w:val="20"/>
                <w:szCs w:val="20"/>
              </w:rPr>
            </w:pPr>
          </w:p>
          <w:p w14:paraId="34376798" w14:textId="77777777" w:rsidR="006E01CE" w:rsidRPr="00136991" w:rsidRDefault="006E01CE" w:rsidP="00D06404">
            <w:pPr>
              <w:jc w:val="center"/>
              <w:rPr>
                <w:sz w:val="20"/>
                <w:szCs w:val="20"/>
              </w:rPr>
            </w:pPr>
            <w:r>
              <w:rPr>
                <w:b/>
                <w:sz w:val="18"/>
                <w:szCs w:val="18"/>
              </w:rPr>
              <w:t>10.12.2024</w:t>
            </w:r>
          </w:p>
        </w:tc>
      </w:tr>
      <w:tr w:rsidR="006E01CE" w:rsidRPr="00136991" w14:paraId="5EDDCDD0" w14:textId="77777777" w:rsidTr="00D06404">
        <w:trPr>
          <w:trHeight w:val="1129"/>
        </w:trPr>
        <w:tc>
          <w:tcPr>
            <w:tcW w:w="4316" w:type="dxa"/>
            <w:vAlign w:val="center"/>
          </w:tcPr>
          <w:p w14:paraId="7EA861AE" w14:textId="77777777" w:rsidR="006E01CE" w:rsidRPr="00136991" w:rsidRDefault="006E01CE" w:rsidP="00D06404">
            <w:pPr>
              <w:rPr>
                <w:sz w:val="20"/>
                <w:szCs w:val="20"/>
              </w:rPr>
            </w:pPr>
            <w:r>
              <w:rPr>
                <w:sz w:val="20"/>
                <w:szCs w:val="20"/>
              </w:rPr>
              <w:t>STANISŁAW</w:t>
            </w:r>
            <w:r w:rsidRPr="00136991">
              <w:rPr>
                <w:sz w:val="20"/>
                <w:szCs w:val="20"/>
              </w:rPr>
              <w:t xml:space="preserve"> WAJRAK</w:t>
            </w:r>
          </w:p>
          <w:p w14:paraId="1CB8530A" w14:textId="77777777" w:rsidR="006E01CE" w:rsidRPr="00E13C8D" w:rsidRDefault="006E01CE" w:rsidP="00D06404">
            <w:pPr>
              <w:rPr>
                <w:sz w:val="16"/>
                <w:szCs w:val="16"/>
              </w:rPr>
            </w:pPr>
            <w:r w:rsidRPr="00E13C8D">
              <w:rPr>
                <w:sz w:val="16"/>
                <w:szCs w:val="16"/>
              </w:rPr>
              <w:t xml:space="preserve">Uprawnienia budowlane do projektowania oraz kierowania budowy i robót w specjalności konstrukcyjno-inżynieryjnej kierowania w zakresie budowli dróg    </w:t>
            </w:r>
            <w:r>
              <w:rPr>
                <w:sz w:val="16"/>
                <w:szCs w:val="16"/>
              </w:rPr>
              <w:t>GT.8346/II/13/77</w:t>
            </w:r>
          </w:p>
        </w:tc>
        <w:tc>
          <w:tcPr>
            <w:tcW w:w="1981" w:type="dxa"/>
            <w:vAlign w:val="center"/>
          </w:tcPr>
          <w:p w14:paraId="66565FCD" w14:textId="77777777" w:rsidR="006E01CE" w:rsidRPr="00136991" w:rsidRDefault="006E01CE" w:rsidP="00D06404">
            <w:pPr>
              <w:jc w:val="center"/>
              <w:rPr>
                <w:sz w:val="20"/>
                <w:szCs w:val="20"/>
              </w:rPr>
            </w:pPr>
            <w:r>
              <w:rPr>
                <w:sz w:val="20"/>
                <w:szCs w:val="20"/>
              </w:rPr>
              <w:t>SPRAWDZAJĄCY</w:t>
            </w:r>
          </w:p>
        </w:tc>
        <w:tc>
          <w:tcPr>
            <w:tcW w:w="3121" w:type="dxa"/>
            <w:vAlign w:val="center"/>
          </w:tcPr>
          <w:p w14:paraId="1AA62C04" w14:textId="77777777" w:rsidR="006E01CE" w:rsidRPr="00136991" w:rsidRDefault="006E01CE" w:rsidP="00D06404">
            <w:pPr>
              <w:jc w:val="center"/>
              <w:rPr>
                <w:sz w:val="20"/>
                <w:szCs w:val="20"/>
              </w:rPr>
            </w:pPr>
          </w:p>
          <w:p w14:paraId="73F3688C" w14:textId="77777777" w:rsidR="006E01CE" w:rsidRPr="00136991" w:rsidRDefault="006E01CE" w:rsidP="00D06404">
            <w:pPr>
              <w:jc w:val="center"/>
              <w:rPr>
                <w:sz w:val="20"/>
                <w:szCs w:val="20"/>
              </w:rPr>
            </w:pPr>
          </w:p>
          <w:p w14:paraId="5BFEAD8E" w14:textId="77777777" w:rsidR="006E01CE" w:rsidRPr="00136991" w:rsidRDefault="006E01CE" w:rsidP="00D06404">
            <w:pPr>
              <w:jc w:val="center"/>
              <w:rPr>
                <w:sz w:val="20"/>
                <w:szCs w:val="20"/>
              </w:rPr>
            </w:pPr>
          </w:p>
          <w:p w14:paraId="5455139A" w14:textId="77777777" w:rsidR="006E01CE" w:rsidRPr="00136991" w:rsidRDefault="006E01CE" w:rsidP="00D06404">
            <w:pPr>
              <w:jc w:val="center"/>
              <w:rPr>
                <w:sz w:val="20"/>
                <w:szCs w:val="20"/>
              </w:rPr>
            </w:pPr>
            <w:r>
              <w:rPr>
                <w:b/>
                <w:sz w:val="18"/>
                <w:szCs w:val="18"/>
              </w:rPr>
              <w:t>10.12.2024</w:t>
            </w:r>
          </w:p>
        </w:tc>
      </w:tr>
      <w:tr w:rsidR="006E01CE" w:rsidRPr="00136991" w14:paraId="2C504A9C" w14:textId="77777777" w:rsidTr="00D06404">
        <w:trPr>
          <w:trHeight w:val="1129"/>
        </w:trPr>
        <w:tc>
          <w:tcPr>
            <w:tcW w:w="4316" w:type="dxa"/>
            <w:vAlign w:val="center"/>
          </w:tcPr>
          <w:p w14:paraId="7E2DA0B7" w14:textId="77777777" w:rsidR="006E01CE" w:rsidRPr="00136991" w:rsidRDefault="006E01CE" w:rsidP="00D06404">
            <w:pPr>
              <w:rPr>
                <w:sz w:val="20"/>
                <w:szCs w:val="20"/>
              </w:rPr>
            </w:pPr>
            <w:r>
              <w:rPr>
                <w:sz w:val="20"/>
                <w:szCs w:val="20"/>
              </w:rPr>
              <w:t>JACEK RUMINKIEWICZ</w:t>
            </w:r>
          </w:p>
          <w:p w14:paraId="377B8BDC" w14:textId="77777777" w:rsidR="006E01CE" w:rsidRDefault="006E01CE" w:rsidP="00D06404">
            <w:pPr>
              <w:rPr>
                <w:sz w:val="16"/>
                <w:szCs w:val="16"/>
              </w:rPr>
            </w:pPr>
            <w:r>
              <w:rPr>
                <w:sz w:val="16"/>
                <w:szCs w:val="16"/>
              </w:rPr>
              <w:t>Uprawnienia do projektowania w s</w:t>
            </w:r>
            <w:r w:rsidRPr="00CE088D">
              <w:rPr>
                <w:sz w:val="16"/>
                <w:szCs w:val="16"/>
              </w:rPr>
              <w:t>pec</w:t>
            </w:r>
            <w:r>
              <w:rPr>
                <w:sz w:val="16"/>
                <w:szCs w:val="16"/>
              </w:rPr>
              <w:t>jalności</w:t>
            </w:r>
            <w:r w:rsidRPr="00CE088D">
              <w:rPr>
                <w:sz w:val="16"/>
                <w:szCs w:val="16"/>
              </w:rPr>
              <w:t xml:space="preserve"> inst</w:t>
            </w:r>
            <w:r>
              <w:rPr>
                <w:sz w:val="16"/>
                <w:szCs w:val="16"/>
              </w:rPr>
              <w:t>a</w:t>
            </w:r>
            <w:r w:rsidRPr="00CE088D">
              <w:rPr>
                <w:sz w:val="16"/>
                <w:szCs w:val="16"/>
              </w:rPr>
              <w:t>lacyjnej w zakresie sieci i urządzeń cieplnych, wentylacyjnych, gazowych, wodociągowych i kanalizacyjnych</w:t>
            </w:r>
          </w:p>
          <w:p w14:paraId="19B148AC" w14:textId="77777777" w:rsidR="006E01CE" w:rsidRPr="00CE088D" w:rsidRDefault="006E01CE" w:rsidP="00D06404">
            <w:pPr>
              <w:rPr>
                <w:sz w:val="16"/>
                <w:szCs w:val="16"/>
              </w:rPr>
            </w:pPr>
            <w:r w:rsidRPr="00CE088D">
              <w:rPr>
                <w:sz w:val="16"/>
                <w:szCs w:val="16"/>
              </w:rPr>
              <w:t>WKP/0272/POOS/14</w:t>
            </w:r>
          </w:p>
          <w:p w14:paraId="413DA87B" w14:textId="77777777" w:rsidR="006E01CE" w:rsidRDefault="006E01CE" w:rsidP="00D06404">
            <w:pPr>
              <w:rPr>
                <w:sz w:val="20"/>
                <w:szCs w:val="20"/>
              </w:rPr>
            </w:pPr>
          </w:p>
        </w:tc>
        <w:tc>
          <w:tcPr>
            <w:tcW w:w="1981" w:type="dxa"/>
            <w:vAlign w:val="center"/>
          </w:tcPr>
          <w:p w14:paraId="757540C9" w14:textId="77777777" w:rsidR="006E01CE" w:rsidRDefault="006E01CE" w:rsidP="00D06404">
            <w:pPr>
              <w:jc w:val="center"/>
              <w:rPr>
                <w:sz w:val="20"/>
                <w:szCs w:val="20"/>
              </w:rPr>
            </w:pPr>
            <w:r w:rsidRPr="00136991">
              <w:rPr>
                <w:sz w:val="20"/>
                <w:szCs w:val="20"/>
              </w:rPr>
              <w:t>PROJEKTANT</w:t>
            </w:r>
          </w:p>
        </w:tc>
        <w:tc>
          <w:tcPr>
            <w:tcW w:w="3121" w:type="dxa"/>
            <w:vAlign w:val="center"/>
          </w:tcPr>
          <w:p w14:paraId="2E435183" w14:textId="77777777" w:rsidR="006E01CE" w:rsidRDefault="006E01CE" w:rsidP="00D06404">
            <w:pPr>
              <w:jc w:val="center"/>
              <w:rPr>
                <w:sz w:val="20"/>
                <w:szCs w:val="20"/>
              </w:rPr>
            </w:pPr>
          </w:p>
          <w:p w14:paraId="679AD70B" w14:textId="77777777" w:rsidR="006E01CE" w:rsidRDefault="006E01CE" w:rsidP="00D06404">
            <w:pPr>
              <w:jc w:val="center"/>
              <w:rPr>
                <w:sz w:val="20"/>
                <w:szCs w:val="20"/>
              </w:rPr>
            </w:pPr>
          </w:p>
          <w:p w14:paraId="3A38B3A3" w14:textId="77777777" w:rsidR="006E01CE" w:rsidRPr="00136991" w:rsidRDefault="006E01CE" w:rsidP="00D06404">
            <w:pPr>
              <w:jc w:val="center"/>
              <w:rPr>
                <w:sz w:val="20"/>
                <w:szCs w:val="20"/>
              </w:rPr>
            </w:pPr>
            <w:r>
              <w:rPr>
                <w:b/>
                <w:sz w:val="18"/>
                <w:szCs w:val="18"/>
              </w:rPr>
              <w:t>10.12.2024</w:t>
            </w:r>
          </w:p>
        </w:tc>
      </w:tr>
      <w:tr w:rsidR="006E01CE" w:rsidRPr="00136991" w14:paraId="088D173B" w14:textId="77777777" w:rsidTr="00D06404">
        <w:trPr>
          <w:trHeight w:val="1129"/>
        </w:trPr>
        <w:tc>
          <w:tcPr>
            <w:tcW w:w="4316" w:type="dxa"/>
            <w:vAlign w:val="center"/>
          </w:tcPr>
          <w:p w14:paraId="1F4B06B6" w14:textId="77777777" w:rsidR="006E01CE" w:rsidRPr="00136991" w:rsidRDefault="006E01CE" w:rsidP="00D06404">
            <w:pPr>
              <w:rPr>
                <w:sz w:val="20"/>
                <w:szCs w:val="20"/>
              </w:rPr>
            </w:pPr>
            <w:r>
              <w:rPr>
                <w:sz w:val="20"/>
                <w:szCs w:val="20"/>
              </w:rPr>
              <w:t>DARIUSZ ROGOWSKI</w:t>
            </w:r>
          </w:p>
          <w:p w14:paraId="1C4D24E6" w14:textId="77777777" w:rsidR="006E01CE" w:rsidRDefault="006E01CE" w:rsidP="00D06404">
            <w:pPr>
              <w:rPr>
                <w:b/>
                <w:bCs/>
                <w:i/>
                <w:iCs/>
                <w:sz w:val="16"/>
                <w:szCs w:val="16"/>
              </w:rPr>
            </w:pPr>
            <w:r w:rsidRPr="00E13C8D">
              <w:rPr>
                <w:sz w:val="16"/>
                <w:szCs w:val="16"/>
              </w:rPr>
              <w:t xml:space="preserve">Uprawnienia budowlane do projektowania </w:t>
            </w:r>
            <w:r>
              <w:rPr>
                <w:sz w:val="16"/>
                <w:szCs w:val="16"/>
              </w:rPr>
              <w:t>w s</w:t>
            </w:r>
            <w:r w:rsidRPr="00CE088D">
              <w:rPr>
                <w:sz w:val="16"/>
                <w:szCs w:val="16"/>
              </w:rPr>
              <w:t>pec</w:t>
            </w:r>
            <w:r>
              <w:rPr>
                <w:sz w:val="16"/>
                <w:szCs w:val="16"/>
              </w:rPr>
              <w:t xml:space="preserve">jalności </w:t>
            </w:r>
            <w:r w:rsidRPr="00CE088D">
              <w:rPr>
                <w:sz w:val="16"/>
                <w:szCs w:val="16"/>
              </w:rPr>
              <w:t xml:space="preserve"> inst</w:t>
            </w:r>
            <w:r>
              <w:rPr>
                <w:sz w:val="16"/>
                <w:szCs w:val="16"/>
              </w:rPr>
              <w:t>a</w:t>
            </w:r>
            <w:r w:rsidRPr="00CE088D">
              <w:rPr>
                <w:sz w:val="16"/>
                <w:szCs w:val="16"/>
              </w:rPr>
              <w:t>lacyjno-inżynieryjnej w zakresie sieci sanitarnyc</w:t>
            </w:r>
            <w:r>
              <w:rPr>
                <w:sz w:val="16"/>
                <w:szCs w:val="16"/>
              </w:rPr>
              <w:t>h</w:t>
            </w:r>
            <w:r w:rsidRPr="00CE088D">
              <w:rPr>
                <w:sz w:val="16"/>
                <w:szCs w:val="16"/>
              </w:rPr>
              <w:t xml:space="preserve"> uzbrojenia terenu, obejmujących sieci wodociągowe i kanalizacyjne, o powszechnie znanych rozwiązaniach konstrukcyjnych</w:t>
            </w:r>
          </w:p>
          <w:p w14:paraId="568D488C" w14:textId="77777777" w:rsidR="006E01CE" w:rsidRPr="00CE088D" w:rsidRDefault="006E01CE" w:rsidP="00D06404">
            <w:pPr>
              <w:rPr>
                <w:b/>
                <w:bCs/>
                <w:i/>
                <w:iCs/>
                <w:sz w:val="16"/>
                <w:szCs w:val="16"/>
              </w:rPr>
            </w:pPr>
            <w:r w:rsidRPr="00CE088D">
              <w:rPr>
                <w:sz w:val="16"/>
                <w:szCs w:val="16"/>
              </w:rPr>
              <w:t>GP. 7342/4/94</w:t>
            </w:r>
          </w:p>
          <w:p w14:paraId="0524F728" w14:textId="77777777" w:rsidR="006E01CE" w:rsidRPr="00CE088D" w:rsidRDefault="006E01CE" w:rsidP="00D06404">
            <w:pPr>
              <w:rPr>
                <w:b/>
                <w:bCs/>
                <w:i/>
                <w:iCs/>
                <w:sz w:val="16"/>
                <w:szCs w:val="16"/>
              </w:rPr>
            </w:pPr>
          </w:p>
          <w:p w14:paraId="762A7A44" w14:textId="77777777" w:rsidR="006E01CE" w:rsidRDefault="006E01CE" w:rsidP="00D06404">
            <w:pPr>
              <w:rPr>
                <w:sz w:val="20"/>
                <w:szCs w:val="20"/>
              </w:rPr>
            </w:pPr>
          </w:p>
        </w:tc>
        <w:tc>
          <w:tcPr>
            <w:tcW w:w="1981" w:type="dxa"/>
            <w:vAlign w:val="center"/>
          </w:tcPr>
          <w:p w14:paraId="56A18082" w14:textId="77777777" w:rsidR="006E01CE" w:rsidRDefault="006E01CE" w:rsidP="00D06404">
            <w:pPr>
              <w:jc w:val="center"/>
              <w:rPr>
                <w:sz w:val="20"/>
                <w:szCs w:val="20"/>
              </w:rPr>
            </w:pPr>
            <w:r>
              <w:rPr>
                <w:sz w:val="20"/>
                <w:szCs w:val="20"/>
              </w:rPr>
              <w:t>SPRAWDZAJĄCY</w:t>
            </w:r>
          </w:p>
        </w:tc>
        <w:tc>
          <w:tcPr>
            <w:tcW w:w="3121" w:type="dxa"/>
            <w:vAlign w:val="center"/>
          </w:tcPr>
          <w:p w14:paraId="0CCBD42B" w14:textId="77777777" w:rsidR="006E01CE" w:rsidRDefault="006E01CE" w:rsidP="00D06404">
            <w:pPr>
              <w:jc w:val="center"/>
              <w:rPr>
                <w:sz w:val="20"/>
                <w:szCs w:val="20"/>
              </w:rPr>
            </w:pPr>
          </w:p>
          <w:p w14:paraId="02974067" w14:textId="77777777" w:rsidR="006E01CE" w:rsidRDefault="006E01CE" w:rsidP="00D06404">
            <w:pPr>
              <w:jc w:val="center"/>
              <w:rPr>
                <w:sz w:val="20"/>
                <w:szCs w:val="20"/>
              </w:rPr>
            </w:pPr>
          </w:p>
          <w:p w14:paraId="7F8E6D88" w14:textId="77777777" w:rsidR="006E01CE" w:rsidRDefault="006E01CE" w:rsidP="00D06404">
            <w:pPr>
              <w:jc w:val="center"/>
              <w:rPr>
                <w:b/>
                <w:sz w:val="18"/>
                <w:szCs w:val="18"/>
              </w:rPr>
            </w:pPr>
          </w:p>
          <w:p w14:paraId="160CEA81" w14:textId="77777777" w:rsidR="006E01CE" w:rsidRPr="00136991" w:rsidRDefault="006E01CE" w:rsidP="00D06404">
            <w:pPr>
              <w:jc w:val="center"/>
              <w:rPr>
                <w:sz w:val="20"/>
                <w:szCs w:val="20"/>
              </w:rPr>
            </w:pPr>
            <w:r>
              <w:rPr>
                <w:b/>
                <w:sz w:val="18"/>
                <w:szCs w:val="18"/>
              </w:rPr>
              <w:t>10.12.2024</w:t>
            </w:r>
          </w:p>
        </w:tc>
      </w:tr>
    </w:tbl>
    <w:p w14:paraId="0FCBA2D6" w14:textId="77777777" w:rsidR="00BA2DCA" w:rsidRDefault="00BA2DCA" w:rsidP="005B21DD">
      <w:pPr>
        <w:tabs>
          <w:tab w:val="left" w:pos="-1843"/>
        </w:tabs>
        <w:jc w:val="center"/>
        <w:rPr>
          <w:rFonts w:ascii="Arial" w:hAnsi="Arial" w:cs="Arial"/>
          <w:i/>
          <w:sz w:val="20"/>
          <w:szCs w:val="20"/>
        </w:rPr>
      </w:pPr>
    </w:p>
    <w:p w14:paraId="1232B447" w14:textId="77777777" w:rsidR="005B21DD" w:rsidRPr="003D5941" w:rsidRDefault="005B21DD" w:rsidP="005B21DD">
      <w:pPr>
        <w:jc w:val="center"/>
        <w:rPr>
          <w:b/>
        </w:rPr>
      </w:pPr>
    </w:p>
    <w:p w14:paraId="3E3AC02D" w14:textId="77777777" w:rsidR="005B21DD" w:rsidRDefault="005B21DD" w:rsidP="005B21DD">
      <w:pPr>
        <w:pStyle w:val="Podtytu"/>
      </w:pPr>
    </w:p>
    <w:p w14:paraId="6EEB5F44" w14:textId="77777777" w:rsidR="005B21DD" w:rsidRDefault="005B21DD" w:rsidP="005B21DD"/>
    <w:p w14:paraId="56B29ED9" w14:textId="77777777" w:rsidR="005B21DD" w:rsidRDefault="005B21DD" w:rsidP="005B21DD"/>
    <w:p w14:paraId="1D84E172" w14:textId="77777777" w:rsidR="005B21DD" w:rsidRDefault="005B21DD" w:rsidP="005B21DD"/>
    <w:p w14:paraId="0DC99A80" w14:textId="77777777" w:rsidR="005B21DD" w:rsidRDefault="005B21DD" w:rsidP="005B21DD"/>
    <w:p w14:paraId="0A38C9F0" w14:textId="77777777" w:rsidR="005B21DD" w:rsidRDefault="005B21DD" w:rsidP="005B21DD"/>
    <w:p w14:paraId="3FA7C0D2" w14:textId="77777777" w:rsidR="005B21DD" w:rsidRDefault="005B21DD" w:rsidP="005B21DD"/>
    <w:p w14:paraId="219D20D1" w14:textId="77777777" w:rsidR="00E854A4" w:rsidRDefault="00E854A4" w:rsidP="00E854A4">
      <w:pPr>
        <w:pStyle w:val="Tekstpodstawowywcity"/>
        <w:jc w:val="center"/>
      </w:pPr>
    </w:p>
    <w:p w14:paraId="2400B450" w14:textId="77777777" w:rsidR="00E854A4" w:rsidRDefault="00E854A4" w:rsidP="00E854A4">
      <w:pPr>
        <w:pStyle w:val="Tekstpodstawowywcity"/>
        <w:jc w:val="center"/>
      </w:pPr>
    </w:p>
    <w:p w14:paraId="4A12385B" w14:textId="77777777" w:rsidR="00E854A4" w:rsidRDefault="00E854A4" w:rsidP="00E854A4">
      <w:pPr>
        <w:pStyle w:val="Tekstpodstawowywcity"/>
        <w:jc w:val="center"/>
      </w:pPr>
    </w:p>
    <w:p w14:paraId="3808C5FD" w14:textId="77777777" w:rsidR="00E854A4" w:rsidRDefault="00E854A4" w:rsidP="00E854A4">
      <w:pPr>
        <w:pStyle w:val="Podtytu"/>
      </w:pPr>
    </w:p>
    <w:p w14:paraId="43A046F6" w14:textId="77777777" w:rsidR="00E854A4" w:rsidRDefault="00E854A4" w:rsidP="00E854A4"/>
    <w:p w14:paraId="76CF3337" w14:textId="77777777" w:rsidR="00E854A4" w:rsidRPr="00286EC8" w:rsidRDefault="00E854A4" w:rsidP="00E854A4">
      <w:pPr>
        <w:pStyle w:val="Nagwek1"/>
      </w:pPr>
      <w:bookmarkStart w:id="4" w:name="_Toc127430515"/>
      <w:bookmarkStart w:id="5" w:name="_Toc139396079"/>
      <w:bookmarkStart w:id="6" w:name="_Toc204718895"/>
      <w:r w:rsidRPr="00286EC8">
        <w:t>UPRAWNIENIA + ZAŚWIADCZENIA</w:t>
      </w:r>
      <w:bookmarkEnd w:id="4"/>
      <w:bookmarkEnd w:id="5"/>
      <w:bookmarkEnd w:id="6"/>
      <w:r w:rsidRPr="00286EC8">
        <w:t xml:space="preserve"> </w:t>
      </w:r>
    </w:p>
    <w:p w14:paraId="05ECBBBF" w14:textId="77777777" w:rsidR="00E854A4" w:rsidRDefault="00E854A4" w:rsidP="00E854A4">
      <w:r>
        <w:br w:type="page"/>
      </w:r>
    </w:p>
    <w:p w14:paraId="65EB3E1D" w14:textId="77777777" w:rsidR="00E854A4" w:rsidRDefault="00E854A4" w:rsidP="00E854A4">
      <w:r>
        <w:lastRenderedPageBreak/>
        <w:br w:type="page"/>
      </w:r>
    </w:p>
    <w:p w14:paraId="0CBAD36D" w14:textId="77777777" w:rsidR="00E854A4" w:rsidRDefault="00E854A4" w:rsidP="00E854A4">
      <w:r>
        <w:lastRenderedPageBreak/>
        <w:br w:type="page"/>
      </w:r>
    </w:p>
    <w:p w14:paraId="764DBDDB" w14:textId="77777777" w:rsidR="00E854A4" w:rsidRDefault="00E854A4" w:rsidP="00E854A4">
      <w:r>
        <w:lastRenderedPageBreak/>
        <w:br w:type="page"/>
      </w:r>
    </w:p>
    <w:p w14:paraId="1F7982C8" w14:textId="77777777" w:rsidR="00E854A4" w:rsidRDefault="00E854A4" w:rsidP="00E854A4">
      <w:r>
        <w:lastRenderedPageBreak/>
        <w:br w:type="page"/>
      </w:r>
    </w:p>
    <w:p w14:paraId="5E003F05" w14:textId="4383B4B9" w:rsidR="005B21DD" w:rsidRDefault="005B21DD" w:rsidP="005B21DD"/>
    <w:p w14:paraId="201E9009" w14:textId="77777777" w:rsidR="006E01CE" w:rsidRDefault="006E01CE" w:rsidP="00A84A76">
      <w:pPr>
        <w:pStyle w:val="Nagwek1"/>
        <w:tabs>
          <w:tab w:val="num" w:pos="432"/>
        </w:tabs>
        <w:ind w:left="432" w:hanging="432"/>
      </w:pPr>
    </w:p>
    <w:p w14:paraId="41B90AC0" w14:textId="77777777" w:rsidR="006E01CE" w:rsidRDefault="006E01CE" w:rsidP="00A84A76">
      <w:pPr>
        <w:pStyle w:val="Nagwek1"/>
        <w:tabs>
          <w:tab w:val="num" w:pos="432"/>
        </w:tabs>
        <w:ind w:left="432" w:hanging="432"/>
      </w:pPr>
    </w:p>
    <w:p w14:paraId="54AF2235" w14:textId="77777777" w:rsidR="006E01CE" w:rsidRDefault="006E01CE" w:rsidP="00A84A76">
      <w:pPr>
        <w:pStyle w:val="Nagwek1"/>
        <w:tabs>
          <w:tab w:val="num" w:pos="432"/>
        </w:tabs>
        <w:ind w:left="432" w:hanging="432"/>
      </w:pPr>
    </w:p>
    <w:p w14:paraId="2EEEA04E" w14:textId="77777777" w:rsidR="006E01CE" w:rsidRDefault="006E01CE" w:rsidP="00A84A76">
      <w:pPr>
        <w:pStyle w:val="Nagwek1"/>
        <w:tabs>
          <w:tab w:val="num" w:pos="432"/>
        </w:tabs>
        <w:ind w:left="432" w:hanging="432"/>
      </w:pPr>
    </w:p>
    <w:p w14:paraId="7D5CCD5C" w14:textId="77777777" w:rsidR="006E01CE" w:rsidRDefault="006E01CE" w:rsidP="00A84A76">
      <w:pPr>
        <w:pStyle w:val="Nagwek1"/>
        <w:tabs>
          <w:tab w:val="num" w:pos="432"/>
        </w:tabs>
        <w:ind w:left="432" w:hanging="432"/>
      </w:pPr>
    </w:p>
    <w:p w14:paraId="529DFDDA" w14:textId="77777777" w:rsidR="006E01CE" w:rsidRDefault="006E01CE" w:rsidP="00A84A76">
      <w:pPr>
        <w:pStyle w:val="Nagwek1"/>
        <w:tabs>
          <w:tab w:val="num" w:pos="432"/>
        </w:tabs>
        <w:ind w:left="432" w:hanging="432"/>
      </w:pPr>
    </w:p>
    <w:p w14:paraId="041B3F10" w14:textId="77777777" w:rsidR="006E01CE" w:rsidRDefault="006E01CE" w:rsidP="00A84A76">
      <w:pPr>
        <w:pStyle w:val="Nagwek1"/>
        <w:tabs>
          <w:tab w:val="num" w:pos="432"/>
        </w:tabs>
        <w:ind w:left="432" w:hanging="432"/>
      </w:pPr>
    </w:p>
    <w:p w14:paraId="044B7EE8" w14:textId="77777777" w:rsidR="006E01CE" w:rsidRDefault="006E01CE" w:rsidP="00A84A76">
      <w:pPr>
        <w:pStyle w:val="Nagwek1"/>
        <w:tabs>
          <w:tab w:val="num" w:pos="432"/>
        </w:tabs>
        <w:ind w:left="432" w:hanging="432"/>
      </w:pPr>
    </w:p>
    <w:p w14:paraId="21F6E8D4" w14:textId="77777777" w:rsidR="006E01CE" w:rsidRDefault="006E01CE" w:rsidP="00A84A76">
      <w:pPr>
        <w:pStyle w:val="Nagwek1"/>
        <w:tabs>
          <w:tab w:val="num" w:pos="432"/>
        </w:tabs>
        <w:ind w:left="432" w:hanging="432"/>
      </w:pPr>
    </w:p>
    <w:p w14:paraId="2018F500" w14:textId="77777777" w:rsidR="006E01CE" w:rsidRDefault="006E01CE" w:rsidP="00A84A76">
      <w:pPr>
        <w:pStyle w:val="Nagwek1"/>
        <w:tabs>
          <w:tab w:val="num" w:pos="432"/>
        </w:tabs>
        <w:ind w:left="432" w:hanging="432"/>
      </w:pPr>
    </w:p>
    <w:p w14:paraId="3E5FABA1" w14:textId="77777777" w:rsidR="006E01CE" w:rsidRDefault="006E01CE" w:rsidP="00A84A76">
      <w:pPr>
        <w:pStyle w:val="Nagwek1"/>
        <w:tabs>
          <w:tab w:val="num" w:pos="432"/>
        </w:tabs>
        <w:ind w:left="432" w:hanging="432"/>
      </w:pPr>
    </w:p>
    <w:p w14:paraId="22798EC7" w14:textId="77777777" w:rsidR="006E01CE" w:rsidRDefault="006E01CE" w:rsidP="00A84A76">
      <w:pPr>
        <w:pStyle w:val="Nagwek1"/>
        <w:tabs>
          <w:tab w:val="num" w:pos="432"/>
        </w:tabs>
        <w:ind w:left="432" w:hanging="432"/>
      </w:pPr>
    </w:p>
    <w:p w14:paraId="0E167E69" w14:textId="77777777" w:rsidR="006E01CE" w:rsidRDefault="006E01CE" w:rsidP="00A84A76">
      <w:pPr>
        <w:pStyle w:val="Nagwek1"/>
        <w:tabs>
          <w:tab w:val="num" w:pos="432"/>
        </w:tabs>
        <w:ind w:left="432" w:hanging="432"/>
      </w:pPr>
    </w:p>
    <w:p w14:paraId="59122CE6" w14:textId="77777777" w:rsidR="006E01CE" w:rsidRDefault="006E01CE" w:rsidP="00A84A76">
      <w:pPr>
        <w:pStyle w:val="Nagwek1"/>
        <w:tabs>
          <w:tab w:val="num" w:pos="432"/>
        </w:tabs>
        <w:ind w:left="432" w:hanging="432"/>
      </w:pPr>
    </w:p>
    <w:p w14:paraId="3123D592" w14:textId="77777777" w:rsidR="006E01CE" w:rsidRDefault="006E01CE" w:rsidP="00A84A76">
      <w:pPr>
        <w:pStyle w:val="Nagwek1"/>
        <w:tabs>
          <w:tab w:val="num" w:pos="432"/>
        </w:tabs>
        <w:ind w:left="432" w:hanging="432"/>
      </w:pPr>
    </w:p>
    <w:p w14:paraId="0E534BE3" w14:textId="77777777" w:rsidR="006E01CE" w:rsidRDefault="006E01CE" w:rsidP="00A84A76">
      <w:pPr>
        <w:pStyle w:val="Nagwek1"/>
        <w:tabs>
          <w:tab w:val="num" w:pos="432"/>
        </w:tabs>
        <w:ind w:left="432" w:hanging="432"/>
      </w:pPr>
    </w:p>
    <w:p w14:paraId="1B9CDE4C" w14:textId="77777777" w:rsidR="006E01CE" w:rsidRDefault="006E01CE" w:rsidP="00A84A76">
      <w:pPr>
        <w:pStyle w:val="Nagwek1"/>
        <w:tabs>
          <w:tab w:val="num" w:pos="432"/>
        </w:tabs>
        <w:ind w:left="432" w:hanging="432"/>
      </w:pPr>
    </w:p>
    <w:p w14:paraId="2741FB8B" w14:textId="77777777" w:rsidR="006E01CE" w:rsidRDefault="006E01CE" w:rsidP="00A84A76">
      <w:pPr>
        <w:pStyle w:val="Nagwek1"/>
        <w:tabs>
          <w:tab w:val="num" w:pos="432"/>
        </w:tabs>
        <w:ind w:left="432" w:hanging="432"/>
      </w:pPr>
    </w:p>
    <w:p w14:paraId="42D70E78" w14:textId="77777777" w:rsidR="006E01CE" w:rsidRDefault="006E01CE" w:rsidP="00A84A76">
      <w:pPr>
        <w:pStyle w:val="Nagwek1"/>
        <w:tabs>
          <w:tab w:val="num" w:pos="432"/>
        </w:tabs>
        <w:ind w:left="432" w:hanging="432"/>
      </w:pPr>
    </w:p>
    <w:p w14:paraId="399DA454" w14:textId="77777777" w:rsidR="006E01CE" w:rsidRDefault="006E01CE" w:rsidP="00A84A76">
      <w:pPr>
        <w:pStyle w:val="Nagwek1"/>
        <w:tabs>
          <w:tab w:val="num" w:pos="432"/>
        </w:tabs>
        <w:ind w:left="432" w:hanging="432"/>
      </w:pPr>
    </w:p>
    <w:p w14:paraId="31459199" w14:textId="77777777" w:rsidR="006E01CE" w:rsidRDefault="006E01CE" w:rsidP="00A84A76">
      <w:pPr>
        <w:pStyle w:val="Nagwek1"/>
        <w:tabs>
          <w:tab w:val="num" w:pos="432"/>
        </w:tabs>
        <w:ind w:left="432" w:hanging="432"/>
      </w:pPr>
    </w:p>
    <w:p w14:paraId="00F6290C" w14:textId="77777777" w:rsidR="006E01CE" w:rsidRDefault="006E01CE" w:rsidP="00A84A76">
      <w:pPr>
        <w:pStyle w:val="Nagwek1"/>
        <w:tabs>
          <w:tab w:val="num" w:pos="432"/>
        </w:tabs>
        <w:ind w:left="432" w:hanging="432"/>
      </w:pPr>
    </w:p>
    <w:p w14:paraId="2D48DB39" w14:textId="77777777" w:rsidR="006E01CE" w:rsidRDefault="006E01CE" w:rsidP="00A84A76">
      <w:pPr>
        <w:pStyle w:val="Nagwek1"/>
        <w:tabs>
          <w:tab w:val="num" w:pos="432"/>
        </w:tabs>
        <w:ind w:left="432" w:hanging="432"/>
      </w:pPr>
    </w:p>
    <w:p w14:paraId="5AE45C11" w14:textId="77777777" w:rsidR="006E01CE" w:rsidRDefault="006E01CE" w:rsidP="00A84A76">
      <w:pPr>
        <w:pStyle w:val="Nagwek1"/>
        <w:tabs>
          <w:tab w:val="num" w:pos="432"/>
        </w:tabs>
        <w:ind w:left="432" w:hanging="432"/>
      </w:pPr>
    </w:p>
    <w:p w14:paraId="5274AFF3" w14:textId="77777777" w:rsidR="006E01CE" w:rsidRDefault="006E01CE" w:rsidP="00A84A76">
      <w:pPr>
        <w:pStyle w:val="Nagwek1"/>
        <w:tabs>
          <w:tab w:val="num" w:pos="432"/>
        </w:tabs>
        <w:ind w:left="432" w:hanging="432"/>
      </w:pPr>
    </w:p>
    <w:p w14:paraId="43D8FDCA" w14:textId="77777777" w:rsidR="006E01CE" w:rsidRDefault="006E01CE" w:rsidP="00A84A76">
      <w:pPr>
        <w:pStyle w:val="Nagwek1"/>
        <w:tabs>
          <w:tab w:val="num" w:pos="432"/>
        </w:tabs>
        <w:ind w:left="432" w:hanging="432"/>
      </w:pPr>
    </w:p>
    <w:p w14:paraId="1B47C6F8" w14:textId="77777777" w:rsidR="006E01CE" w:rsidRDefault="006E01CE" w:rsidP="00A84A76">
      <w:pPr>
        <w:pStyle w:val="Nagwek1"/>
        <w:tabs>
          <w:tab w:val="num" w:pos="432"/>
        </w:tabs>
        <w:ind w:left="432" w:hanging="432"/>
      </w:pPr>
    </w:p>
    <w:p w14:paraId="06656867" w14:textId="77777777" w:rsidR="006E01CE" w:rsidRDefault="006E01CE" w:rsidP="00A84A76">
      <w:pPr>
        <w:pStyle w:val="Nagwek1"/>
        <w:tabs>
          <w:tab w:val="num" w:pos="432"/>
        </w:tabs>
        <w:ind w:left="432" w:hanging="432"/>
      </w:pPr>
    </w:p>
    <w:p w14:paraId="1E4FD40E" w14:textId="77777777" w:rsidR="006E01CE" w:rsidRDefault="006E01CE" w:rsidP="00A84A76">
      <w:pPr>
        <w:pStyle w:val="Nagwek1"/>
        <w:tabs>
          <w:tab w:val="num" w:pos="432"/>
        </w:tabs>
        <w:ind w:left="432" w:hanging="432"/>
      </w:pPr>
    </w:p>
    <w:p w14:paraId="0A1E7470" w14:textId="77777777" w:rsidR="006E01CE" w:rsidRDefault="006E01CE" w:rsidP="00A84A76">
      <w:pPr>
        <w:pStyle w:val="Nagwek1"/>
        <w:tabs>
          <w:tab w:val="num" w:pos="432"/>
        </w:tabs>
        <w:ind w:left="432" w:hanging="432"/>
      </w:pPr>
    </w:p>
    <w:p w14:paraId="4D095096" w14:textId="77777777" w:rsidR="006E01CE" w:rsidRDefault="006E01CE" w:rsidP="00A84A76">
      <w:pPr>
        <w:pStyle w:val="Nagwek1"/>
        <w:tabs>
          <w:tab w:val="num" w:pos="432"/>
        </w:tabs>
        <w:ind w:left="432" w:hanging="432"/>
      </w:pPr>
    </w:p>
    <w:p w14:paraId="43988D9A" w14:textId="77777777" w:rsidR="006E01CE" w:rsidRDefault="006E01CE" w:rsidP="00A84A76">
      <w:pPr>
        <w:pStyle w:val="Nagwek1"/>
        <w:tabs>
          <w:tab w:val="num" w:pos="432"/>
        </w:tabs>
        <w:ind w:left="432" w:hanging="432"/>
      </w:pPr>
    </w:p>
    <w:p w14:paraId="2FE45A1C" w14:textId="77777777" w:rsidR="006E01CE" w:rsidRDefault="006E01CE" w:rsidP="00A84A76">
      <w:pPr>
        <w:pStyle w:val="Nagwek1"/>
        <w:tabs>
          <w:tab w:val="num" w:pos="432"/>
        </w:tabs>
        <w:ind w:left="432" w:hanging="432"/>
      </w:pPr>
    </w:p>
    <w:p w14:paraId="4D649A8A" w14:textId="77777777" w:rsidR="006E01CE" w:rsidRDefault="006E01CE" w:rsidP="00A84A76">
      <w:pPr>
        <w:pStyle w:val="Nagwek1"/>
        <w:tabs>
          <w:tab w:val="num" w:pos="432"/>
        </w:tabs>
        <w:ind w:left="432" w:hanging="432"/>
      </w:pPr>
    </w:p>
    <w:p w14:paraId="60A310EB" w14:textId="77777777" w:rsidR="006E01CE" w:rsidRDefault="006E01CE" w:rsidP="00A84A76">
      <w:pPr>
        <w:pStyle w:val="Nagwek1"/>
        <w:tabs>
          <w:tab w:val="num" w:pos="432"/>
        </w:tabs>
        <w:ind w:left="432" w:hanging="432"/>
      </w:pPr>
    </w:p>
    <w:p w14:paraId="55B12F32" w14:textId="77777777" w:rsidR="006E01CE" w:rsidRDefault="006E01CE" w:rsidP="00A84A76">
      <w:pPr>
        <w:pStyle w:val="Nagwek1"/>
        <w:tabs>
          <w:tab w:val="num" w:pos="432"/>
        </w:tabs>
        <w:ind w:left="432" w:hanging="432"/>
      </w:pPr>
    </w:p>
    <w:p w14:paraId="209F4809" w14:textId="77777777" w:rsidR="006E01CE" w:rsidRDefault="006E01CE" w:rsidP="00A84A76">
      <w:pPr>
        <w:pStyle w:val="Nagwek1"/>
        <w:tabs>
          <w:tab w:val="num" w:pos="432"/>
        </w:tabs>
        <w:ind w:left="432" w:hanging="432"/>
      </w:pPr>
    </w:p>
    <w:p w14:paraId="754B7223" w14:textId="77777777" w:rsidR="006E01CE" w:rsidRDefault="006E01CE" w:rsidP="00A84A76">
      <w:pPr>
        <w:pStyle w:val="Nagwek1"/>
        <w:tabs>
          <w:tab w:val="num" w:pos="432"/>
        </w:tabs>
        <w:ind w:left="432" w:hanging="432"/>
      </w:pPr>
    </w:p>
    <w:p w14:paraId="7F541226" w14:textId="77777777" w:rsidR="006E01CE" w:rsidRDefault="006E01CE" w:rsidP="00A84A76">
      <w:pPr>
        <w:pStyle w:val="Nagwek1"/>
        <w:tabs>
          <w:tab w:val="num" w:pos="432"/>
        </w:tabs>
        <w:ind w:left="432" w:hanging="432"/>
      </w:pPr>
    </w:p>
    <w:p w14:paraId="2FBB089C" w14:textId="77777777" w:rsidR="006E01CE" w:rsidRDefault="006E01CE" w:rsidP="00A84A76">
      <w:pPr>
        <w:pStyle w:val="Nagwek1"/>
        <w:tabs>
          <w:tab w:val="num" w:pos="432"/>
        </w:tabs>
        <w:ind w:left="432" w:hanging="432"/>
      </w:pPr>
    </w:p>
    <w:p w14:paraId="5D287E76" w14:textId="77777777" w:rsidR="006E01CE" w:rsidRDefault="006E01CE" w:rsidP="00A84A76">
      <w:pPr>
        <w:pStyle w:val="Nagwek1"/>
        <w:tabs>
          <w:tab w:val="num" w:pos="432"/>
        </w:tabs>
        <w:ind w:left="432" w:hanging="432"/>
      </w:pPr>
    </w:p>
    <w:p w14:paraId="0AD59532" w14:textId="77777777" w:rsidR="006E01CE" w:rsidRDefault="006E01CE" w:rsidP="00A84A76">
      <w:pPr>
        <w:pStyle w:val="Nagwek1"/>
        <w:tabs>
          <w:tab w:val="num" w:pos="432"/>
        </w:tabs>
        <w:ind w:left="432" w:hanging="432"/>
      </w:pPr>
    </w:p>
    <w:p w14:paraId="4B8E3998" w14:textId="77777777" w:rsidR="006E01CE" w:rsidRDefault="006E01CE" w:rsidP="00A84A76">
      <w:pPr>
        <w:pStyle w:val="Nagwek1"/>
        <w:tabs>
          <w:tab w:val="num" w:pos="432"/>
        </w:tabs>
        <w:ind w:left="432" w:hanging="432"/>
      </w:pPr>
    </w:p>
    <w:p w14:paraId="1DFEE896" w14:textId="77777777" w:rsidR="006E01CE" w:rsidRDefault="006E01CE" w:rsidP="00A84A76">
      <w:pPr>
        <w:pStyle w:val="Nagwek1"/>
        <w:tabs>
          <w:tab w:val="num" w:pos="432"/>
        </w:tabs>
        <w:ind w:left="432" w:hanging="432"/>
      </w:pPr>
    </w:p>
    <w:p w14:paraId="05F0FE52" w14:textId="77777777" w:rsidR="006E01CE" w:rsidRDefault="006E01CE" w:rsidP="00A84A76">
      <w:pPr>
        <w:pStyle w:val="Nagwek1"/>
        <w:tabs>
          <w:tab w:val="num" w:pos="432"/>
        </w:tabs>
        <w:ind w:left="432" w:hanging="432"/>
      </w:pPr>
    </w:p>
    <w:p w14:paraId="420E8703" w14:textId="77777777" w:rsidR="006E01CE" w:rsidRDefault="006E01CE" w:rsidP="00A84A76">
      <w:pPr>
        <w:pStyle w:val="Nagwek1"/>
        <w:tabs>
          <w:tab w:val="num" w:pos="432"/>
        </w:tabs>
        <w:ind w:left="432" w:hanging="432"/>
      </w:pPr>
    </w:p>
    <w:p w14:paraId="36D928B9" w14:textId="77777777" w:rsidR="006E01CE" w:rsidRDefault="006E01CE" w:rsidP="00A84A76">
      <w:pPr>
        <w:pStyle w:val="Nagwek1"/>
        <w:tabs>
          <w:tab w:val="num" w:pos="432"/>
        </w:tabs>
        <w:ind w:left="432" w:hanging="432"/>
      </w:pPr>
    </w:p>
    <w:p w14:paraId="375647AC" w14:textId="77777777" w:rsidR="006E01CE" w:rsidRDefault="006E01CE" w:rsidP="00A84A76">
      <w:pPr>
        <w:pStyle w:val="Nagwek1"/>
        <w:tabs>
          <w:tab w:val="num" w:pos="432"/>
        </w:tabs>
        <w:ind w:left="432" w:hanging="432"/>
      </w:pPr>
    </w:p>
    <w:p w14:paraId="52B69910" w14:textId="77777777" w:rsidR="006E01CE" w:rsidRDefault="006E01CE" w:rsidP="00A84A76">
      <w:pPr>
        <w:pStyle w:val="Nagwek1"/>
        <w:tabs>
          <w:tab w:val="num" w:pos="432"/>
        </w:tabs>
        <w:ind w:left="432" w:hanging="432"/>
      </w:pPr>
    </w:p>
    <w:p w14:paraId="1D7BF864" w14:textId="77777777" w:rsidR="006E01CE" w:rsidRDefault="006E01CE" w:rsidP="00A84A76">
      <w:pPr>
        <w:pStyle w:val="Nagwek1"/>
        <w:tabs>
          <w:tab w:val="num" w:pos="432"/>
        </w:tabs>
        <w:ind w:left="432" w:hanging="432"/>
      </w:pPr>
    </w:p>
    <w:p w14:paraId="4559F33B" w14:textId="77777777" w:rsidR="006E01CE" w:rsidRDefault="006E01CE" w:rsidP="00A84A76">
      <w:pPr>
        <w:pStyle w:val="Nagwek1"/>
        <w:tabs>
          <w:tab w:val="num" w:pos="432"/>
        </w:tabs>
        <w:ind w:left="432" w:hanging="432"/>
      </w:pPr>
    </w:p>
    <w:p w14:paraId="53EC1F9A" w14:textId="77777777" w:rsidR="006E01CE" w:rsidRDefault="006E01CE" w:rsidP="00A84A76">
      <w:pPr>
        <w:pStyle w:val="Nagwek1"/>
        <w:tabs>
          <w:tab w:val="num" w:pos="432"/>
        </w:tabs>
        <w:ind w:left="432" w:hanging="432"/>
      </w:pPr>
    </w:p>
    <w:p w14:paraId="2348F0BB" w14:textId="77777777" w:rsidR="006E01CE" w:rsidRDefault="006E01CE" w:rsidP="00A84A76">
      <w:pPr>
        <w:pStyle w:val="Nagwek1"/>
        <w:tabs>
          <w:tab w:val="num" w:pos="432"/>
        </w:tabs>
        <w:ind w:left="432" w:hanging="432"/>
      </w:pPr>
    </w:p>
    <w:p w14:paraId="23985E63" w14:textId="77777777" w:rsidR="006E01CE" w:rsidRDefault="006E01CE" w:rsidP="00A84A76">
      <w:pPr>
        <w:pStyle w:val="Nagwek1"/>
        <w:tabs>
          <w:tab w:val="num" w:pos="432"/>
        </w:tabs>
        <w:ind w:left="432" w:hanging="432"/>
      </w:pPr>
    </w:p>
    <w:p w14:paraId="1C9352B1" w14:textId="77777777" w:rsidR="006E01CE" w:rsidRDefault="006E01CE" w:rsidP="00A84A76">
      <w:pPr>
        <w:pStyle w:val="Nagwek1"/>
        <w:tabs>
          <w:tab w:val="num" w:pos="432"/>
        </w:tabs>
        <w:ind w:left="432" w:hanging="432"/>
      </w:pPr>
    </w:p>
    <w:p w14:paraId="2CD3726E" w14:textId="77777777" w:rsidR="006E01CE" w:rsidRDefault="006E01CE" w:rsidP="00A84A76">
      <w:pPr>
        <w:pStyle w:val="Nagwek1"/>
        <w:tabs>
          <w:tab w:val="num" w:pos="432"/>
        </w:tabs>
        <w:ind w:left="432" w:hanging="432"/>
      </w:pPr>
    </w:p>
    <w:p w14:paraId="2A0A73DF" w14:textId="77777777" w:rsidR="006E01CE" w:rsidRDefault="006E01CE" w:rsidP="00A84A76">
      <w:pPr>
        <w:pStyle w:val="Nagwek1"/>
        <w:tabs>
          <w:tab w:val="num" w:pos="432"/>
        </w:tabs>
        <w:ind w:left="432" w:hanging="432"/>
      </w:pPr>
    </w:p>
    <w:p w14:paraId="5CBCD80F" w14:textId="77777777" w:rsidR="006E01CE" w:rsidRDefault="006E01CE" w:rsidP="00A84A76">
      <w:pPr>
        <w:pStyle w:val="Nagwek1"/>
        <w:tabs>
          <w:tab w:val="num" w:pos="432"/>
        </w:tabs>
        <w:ind w:left="432" w:hanging="432"/>
      </w:pPr>
    </w:p>
    <w:p w14:paraId="135D7AA8" w14:textId="77777777" w:rsidR="006E01CE" w:rsidRDefault="006E01CE" w:rsidP="00A84A76">
      <w:pPr>
        <w:pStyle w:val="Nagwek1"/>
        <w:tabs>
          <w:tab w:val="num" w:pos="432"/>
        </w:tabs>
        <w:ind w:left="432" w:hanging="432"/>
      </w:pPr>
    </w:p>
    <w:p w14:paraId="584E0C38" w14:textId="77777777" w:rsidR="006E01CE" w:rsidRDefault="006E01CE" w:rsidP="00A84A76">
      <w:pPr>
        <w:pStyle w:val="Nagwek1"/>
        <w:tabs>
          <w:tab w:val="num" w:pos="432"/>
        </w:tabs>
        <w:ind w:left="432" w:hanging="432"/>
      </w:pPr>
    </w:p>
    <w:p w14:paraId="043C2B0E" w14:textId="77777777" w:rsidR="006E01CE" w:rsidRDefault="006E01CE" w:rsidP="00A84A76">
      <w:pPr>
        <w:pStyle w:val="Nagwek1"/>
        <w:tabs>
          <w:tab w:val="num" w:pos="432"/>
        </w:tabs>
        <w:ind w:left="432" w:hanging="432"/>
      </w:pPr>
    </w:p>
    <w:p w14:paraId="77BB6E7B" w14:textId="77777777" w:rsidR="006E01CE" w:rsidRDefault="006E01CE" w:rsidP="00A84A76">
      <w:pPr>
        <w:pStyle w:val="Nagwek1"/>
        <w:tabs>
          <w:tab w:val="num" w:pos="432"/>
        </w:tabs>
        <w:ind w:left="432" w:hanging="432"/>
      </w:pPr>
    </w:p>
    <w:p w14:paraId="104258C6" w14:textId="77777777" w:rsidR="006E01CE" w:rsidRDefault="006E01CE" w:rsidP="00A84A76">
      <w:pPr>
        <w:pStyle w:val="Nagwek1"/>
        <w:tabs>
          <w:tab w:val="num" w:pos="432"/>
        </w:tabs>
        <w:ind w:left="432" w:hanging="432"/>
      </w:pPr>
    </w:p>
    <w:p w14:paraId="29C40CCD" w14:textId="77777777" w:rsidR="006E01CE" w:rsidRDefault="006E01CE" w:rsidP="00A84A76">
      <w:pPr>
        <w:pStyle w:val="Nagwek1"/>
        <w:tabs>
          <w:tab w:val="num" w:pos="432"/>
        </w:tabs>
        <w:ind w:left="432" w:hanging="432"/>
      </w:pPr>
    </w:p>
    <w:p w14:paraId="6AFB2068" w14:textId="77777777" w:rsidR="006E01CE" w:rsidRDefault="006E01CE" w:rsidP="00A84A76">
      <w:pPr>
        <w:pStyle w:val="Nagwek1"/>
        <w:tabs>
          <w:tab w:val="num" w:pos="432"/>
        </w:tabs>
        <w:ind w:left="432" w:hanging="432"/>
      </w:pPr>
    </w:p>
    <w:p w14:paraId="785C57D8" w14:textId="77777777" w:rsidR="006E01CE" w:rsidRDefault="006E01CE" w:rsidP="00A84A76">
      <w:pPr>
        <w:pStyle w:val="Nagwek1"/>
        <w:tabs>
          <w:tab w:val="num" w:pos="432"/>
        </w:tabs>
        <w:ind w:left="432" w:hanging="432"/>
      </w:pPr>
    </w:p>
    <w:p w14:paraId="4934D121" w14:textId="77777777" w:rsidR="006E01CE" w:rsidRDefault="006E01CE" w:rsidP="00A84A76">
      <w:pPr>
        <w:pStyle w:val="Nagwek1"/>
        <w:tabs>
          <w:tab w:val="num" w:pos="432"/>
        </w:tabs>
        <w:ind w:left="432" w:hanging="432"/>
      </w:pPr>
    </w:p>
    <w:p w14:paraId="7D288792" w14:textId="77777777" w:rsidR="006E01CE" w:rsidRDefault="006E01CE" w:rsidP="00A84A76">
      <w:pPr>
        <w:pStyle w:val="Nagwek1"/>
        <w:tabs>
          <w:tab w:val="num" w:pos="432"/>
        </w:tabs>
        <w:ind w:left="432" w:hanging="432"/>
      </w:pPr>
    </w:p>
    <w:p w14:paraId="0E1AB2E5" w14:textId="77777777" w:rsidR="006E01CE" w:rsidRDefault="006E01CE" w:rsidP="00A84A76">
      <w:pPr>
        <w:pStyle w:val="Nagwek1"/>
        <w:tabs>
          <w:tab w:val="num" w:pos="432"/>
        </w:tabs>
        <w:ind w:left="432" w:hanging="432"/>
      </w:pPr>
    </w:p>
    <w:p w14:paraId="0F8E2121" w14:textId="77777777" w:rsidR="006E01CE" w:rsidRDefault="006E01CE" w:rsidP="00A84A76">
      <w:pPr>
        <w:pStyle w:val="Nagwek1"/>
        <w:tabs>
          <w:tab w:val="num" w:pos="432"/>
        </w:tabs>
        <w:ind w:left="432" w:hanging="432"/>
      </w:pPr>
    </w:p>
    <w:p w14:paraId="5239E991" w14:textId="77777777" w:rsidR="006E01CE" w:rsidRDefault="006E01CE" w:rsidP="00A84A76">
      <w:pPr>
        <w:pStyle w:val="Nagwek1"/>
        <w:tabs>
          <w:tab w:val="num" w:pos="432"/>
        </w:tabs>
        <w:ind w:left="432" w:hanging="432"/>
      </w:pPr>
    </w:p>
    <w:p w14:paraId="41366257" w14:textId="77777777" w:rsidR="006E01CE" w:rsidRDefault="006E01CE" w:rsidP="00A84A76">
      <w:pPr>
        <w:pStyle w:val="Nagwek1"/>
        <w:tabs>
          <w:tab w:val="num" w:pos="432"/>
        </w:tabs>
        <w:ind w:left="432" w:hanging="432"/>
      </w:pPr>
    </w:p>
    <w:p w14:paraId="42053E71" w14:textId="77777777" w:rsidR="006E01CE" w:rsidRDefault="006E01CE" w:rsidP="00A84A76">
      <w:pPr>
        <w:pStyle w:val="Nagwek1"/>
        <w:tabs>
          <w:tab w:val="num" w:pos="432"/>
        </w:tabs>
        <w:ind w:left="432" w:hanging="432"/>
      </w:pPr>
    </w:p>
    <w:p w14:paraId="5712F852" w14:textId="77777777" w:rsidR="006E01CE" w:rsidRDefault="006E01CE" w:rsidP="00A84A76">
      <w:pPr>
        <w:pStyle w:val="Nagwek1"/>
        <w:tabs>
          <w:tab w:val="num" w:pos="432"/>
        </w:tabs>
        <w:ind w:left="432" w:hanging="432"/>
      </w:pPr>
    </w:p>
    <w:p w14:paraId="146FCCEF" w14:textId="77777777" w:rsidR="006E01CE" w:rsidRDefault="006E01CE" w:rsidP="00A84A76">
      <w:pPr>
        <w:pStyle w:val="Nagwek1"/>
        <w:tabs>
          <w:tab w:val="num" w:pos="432"/>
        </w:tabs>
        <w:ind w:left="432" w:hanging="432"/>
      </w:pPr>
    </w:p>
    <w:p w14:paraId="7757AB4A" w14:textId="77777777" w:rsidR="006E01CE" w:rsidRDefault="006E01CE" w:rsidP="00A84A76">
      <w:pPr>
        <w:pStyle w:val="Nagwek1"/>
        <w:tabs>
          <w:tab w:val="num" w:pos="432"/>
        </w:tabs>
        <w:ind w:left="432" w:hanging="432"/>
      </w:pPr>
    </w:p>
    <w:p w14:paraId="083A9C93" w14:textId="77777777" w:rsidR="006E01CE" w:rsidRDefault="006E01CE" w:rsidP="00A84A76">
      <w:pPr>
        <w:pStyle w:val="Nagwek1"/>
        <w:tabs>
          <w:tab w:val="num" w:pos="432"/>
        </w:tabs>
        <w:ind w:left="432" w:hanging="432"/>
      </w:pPr>
    </w:p>
    <w:p w14:paraId="3C1D287B" w14:textId="77777777" w:rsidR="006E01CE" w:rsidRDefault="006E01CE" w:rsidP="00A84A76">
      <w:pPr>
        <w:pStyle w:val="Nagwek1"/>
        <w:tabs>
          <w:tab w:val="num" w:pos="432"/>
        </w:tabs>
        <w:ind w:left="432" w:hanging="432"/>
      </w:pPr>
    </w:p>
    <w:p w14:paraId="2C91AB3B" w14:textId="77777777" w:rsidR="006E01CE" w:rsidRDefault="006E01CE" w:rsidP="00A84A76">
      <w:pPr>
        <w:pStyle w:val="Nagwek1"/>
        <w:tabs>
          <w:tab w:val="num" w:pos="432"/>
        </w:tabs>
        <w:ind w:left="432" w:hanging="432"/>
      </w:pPr>
    </w:p>
    <w:p w14:paraId="476CEFA8" w14:textId="77777777" w:rsidR="006E01CE" w:rsidRDefault="006E01CE" w:rsidP="00A84A76">
      <w:pPr>
        <w:pStyle w:val="Nagwek1"/>
        <w:tabs>
          <w:tab w:val="num" w:pos="432"/>
        </w:tabs>
        <w:ind w:left="432" w:hanging="432"/>
      </w:pPr>
    </w:p>
    <w:p w14:paraId="6D61A2C1" w14:textId="77777777" w:rsidR="006E01CE" w:rsidRDefault="006E01CE" w:rsidP="00A84A76">
      <w:pPr>
        <w:pStyle w:val="Nagwek1"/>
        <w:tabs>
          <w:tab w:val="num" w:pos="432"/>
        </w:tabs>
        <w:ind w:left="432" w:hanging="432"/>
      </w:pPr>
    </w:p>
    <w:p w14:paraId="01D55A45" w14:textId="77777777" w:rsidR="006E01CE" w:rsidRDefault="006E01CE" w:rsidP="00A84A76">
      <w:pPr>
        <w:pStyle w:val="Nagwek1"/>
        <w:tabs>
          <w:tab w:val="num" w:pos="432"/>
        </w:tabs>
        <w:ind w:left="432" w:hanging="432"/>
      </w:pPr>
    </w:p>
    <w:p w14:paraId="778D56B2" w14:textId="77777777" w:rsidR="006E01CE" w:rsidRDefault="006E01CE" w:rsidP="00A84A76">
      <w:pPr>
        <w:pStyle w:val="Nagwek1"/>
        <w:tabs>
          <w:tab w:val="num" w:pos="432"/>
        </w:tabs>
        <w:ind w:left="432" w:hanging="432"/>
      </w:pPr>
    </w:p>
    <w:p w14:paraId="38D60397" w14:textId="77777777" w:rsidR="006E01CE" w:rsidRDefault="006E01CE" w:rsidP="00A84A76">
      <w:pPr>
        <w:pStyle w:val="Nagwek1"/>
        <w:tabs>
          <w:tab w:val="num" w:pos="432"/>
        </w:tabs>
        <w:ind w:left="432" w:hanging="432"/>
      </w:pPr>
    </w:p>
    <w:p w14:paraId="18AE081B" w14:textId="77777777" w:rsidR="006E01CE" w:rsidRDefault="006E01CE" w:rsidP="00A84A76">
      <w:pPr>
        <w:pStyle w:val="Nagwek1"/>
        <w:tabs>
          <w:tab w:val="num" w:pos="432"/>
        </w:tabs>
        <w:ind w:left="432" w:hanging="432"/>
      </w:pPr>
    </w:p>
    <w:p w14:paraId="42D0F925" w14:textId="77777777" w:rsidR="006E01CE" w:rsidRDefault="006E01CE" w:rsidP="00A84A76">
      <w:pPr>
        <w:pStyle w:val="Nagwek1"/>
        <w:tabs>
          <w:tab w:val="num" w:pos="432"/>
        </w:tabs>
        <w:ind w:left="432" w:hanging="432"/>
      </w:pPr>
    </w:p>
    <w:p w14:paraId="329E1775" w14:textId="77777777" w:rsidR="006E01CE" w:rsidRDefault="006E01CE" w:rsidP="00A84A76">
      <w:pPr>
        <w:pStyle w:val="Nagwek1"/>
        <w:tabs>
          <w:tab w:val="num" w:pos="432"/>
        </w:tabs>
        <w:ind w:left="432" w:hanging="432"/>
      </w:pPr>
    </w:p>
    <w:p w14:paraId="125DF217" w14:textId="77777777" w:rsidR="006E01CE" w:rsidRDefault="006E01CE" w:rsidP="00A84A76">
      <w:pPr>
        <w:pStyle w:val="Nagwek1"/>
        <w:tabs>
          <w:tab w:val="num" w:pos="432"/>
        </w:tabs>
        <w:ind w:left="432" w:hanging="432"/>
      </w:pPr>
    </w:p>
    <w:p w14:paraId="298B0059" w14:textId="77777777" w:rsidR="006E01CE" w:rsidRDefault="006E01CE" w:rsidP="00A84A76">
      <w:pPr>
        <w:pStyle w:val="Nagwek1"/>
        <w:tabs>
          <w:tab w:val="num" w:pos="432"/>
        </w:tabs>
        <w:ind w:left="432" w:hanging="432"/>
      </w:pPr>
    </w:p>
    <w:p w14:paraId="111C7937" w14:textId="77777777" w:rsidR="006E01CE" w:rsidRDefault="006E01CE" w:rsidP="00A84A76">
      <w:pPr>
        <w:pStyle w:val="Nagwek1"/>
        <w:tabs>
          <w:tab w:val="num" w:pos="432"/>
        </w:tabs>
        <w:ind w:left="432" w:hanging="432"/>
      </w:pPr>
    </w:p>
    <w:p w14:paraId="4A551AFC" w14:textId="77777777" w:rsidR="006E01CE" w:rsidRDefault="006E01CE" w:rsidP="00A84A76">
      <w:pPr>
        <w:pStyle w:val="Nagwek1"/>
        <w:tabs>
          <w:tab w:val="num" w:pos="432"/>
        </w:tabs>
        <w:ind w:left="432" w:hanging="432"/>
      </w:pPr>
    </w:p>
    <w:p w14:paraId="16FE1892" w14:textId="77777777" w:rsidR="006E01CE" w:rsidRDefault="006E01CE" w:rsidP="00A84A76">
      <w:pPr>
        <w:pStyle w:val="Nagwek1"/>
        <w:tabs>
          <w:tab w:val="num" w:pos="432"/>
        </w:tabs>
        <w:ind w:left="432" w:hanging="432"/>
      </w:pPr>
    </w:p>
    <w:p w14:paraId="276DE3C8" w14:textId="77777777" w:rsidR="006E01CE" w:rsidRDefault="006E01CE" w:rsidP="00A84A76">
      <w:pPr>
        <w:pStyle w:val="Nagwek1"/>
        <w:tabs>
          <w:tab w:val="num" w:pos="432"/>
        </w:tabs>
        <w:ind w:left="432" w:hanging="432"/>
      </w:pPr>
    </w:p>
    <w:p w14:paraId="42EA1629" w14:textId="77777777" w:rsidR="006E01CE" w:rsidRDefault="006E01CE" w:rsidP="00A84A76">
      <w:pPr>
        <w:pStyle w:val="Nagwek1"/>
        <w:tabs>
          <w:tab w:val="num" w:pos="432"/>
        </w:tabs>
        <w:ind w:left="432" w:hanging="432"/>
      </w:pPr>
    </w:p>
    <w:p w14:paraId="0898CC4D" w14:textId="77777777" w:rsidR="006E01CE" w:rsidRDefault="006E01CE" w:rsidP="00A84A76">
      <w:pPr>
        <w:pStyle w:val="Nagwek1"/>
        <w:tabs>
          <w:tab w:val="num" w:pos="432"/>
        </w:tabs>
        <w:ind w:left="432" w:hanging="432"/>
      </w:pPr>
    </w:p>
    <w:p w14:paraId="4E1B679F" w14:textId="77777777" w:rsidR="006E01CE" w:rsidRDefault="006E01CE" w:rsidP="00A84A76">
      <w:pPr>
        <w:pStyle w:val="Nagwek1"/>
        <w:tabs>
          <w:tab w:val="num" w:pos="432"/>
        </w:tabs>
        <w:ind w:left="432" w:hanging="432"/>
      </w:pPr>
    </w:p>
    <w:p w14:paraId="52574ABC" w14:textId="77777777" w:rsidR="006E01CE" w:rsidRDefault="006E01CE" w:rsidP="00A84A76">
      <w:pPr>
        <w:pStyle w:val="Nagwek1"/>
        <w:tabs>
          <w:tab w:val="num" w:pos="432"/>
        </w:tabs>
        <w:ind w:left="432" w:hanging="432"/>
      </w:pPr>
    </w:p>
    <w:p w14:paraId="5FC8C436" w14:textId="77777777" w:rsidR="006E01CE" w:rsidRDefault="006E01CE" w:rsidP="00A84A76">
      <w:pPr>
        <w:pStyle w:val="Nagwek1"/>
        <w:tabs>
          <w:tab w:val="num" w:pos="432"/>
        </w:tabs>
        <w:ind w:left="432" w:hanging="432"/>
      </w:pPr>
    </w:p>
    <w:p w14:paraId="382EBBA8" w14:textId="77777777" w:rsidR="006E01CE" w:rsidRDefault="006E01CE" w:rsidP="00A84A76">
      <w:pPr>
        <w:pStyle w:val="Nagwek1"/>
        <w:tabs>
          <w:tab w:val="num" w:pos="432"/>
        </w:tabs>
        <w:ind w:left="432" w:hanging="432"/>
      </w:pPr>
    </w:p>
    <w:p w14:paraId="3F31F738" w14:textId="77777777" w:rsidR="006E01CE" w:rsidRDefault="006E01CE" w:rsidP="00A84A76">
      <w:pPr>
        <w:pStyle w:val="Nagwek1"/>
        <w:tabs>
          <w:tab w:val="num" w:pos="432"/>
        </w:tabs>
        <w:ind w:left="432" w:hanging="432"/>
      </w:pPr>
    </w:p>
    <w:p w14:paraId="6161EB18" w14:textId="77777777" w:rsidR="006E01CE" w:rsidRDefault="006E01CE" w:rsidP="00A84A76">
      <w:pPr>
        <w:pStyle w:val="Nagwek1"/>
        <w:tabs>
          <w:tab w:val="num" w:pos="432"/>
        </w:tabs>
        <w:ind w:left="432" w:hanging="432"/>
      </w:pPr>
    </w:p>
    <w:p w14:paraId="76AD2984" w14:textId="77777777" w:rsidR="006E01CE" w:rsidRDefault="006E01CE" w:rsidP="00A84A76">
      <w:pPr>
        <w:pStyle w:val="Nagwek1"/>
        <w:tabs>
          <w:tab w:val="num" w:pos="432"/>
        </w:tabs>
        <w:ind w:left="432" w:hanging="432"/>
      </w:pPr>
    </w:p>
    <w:p w14:paraId="6C819055" w14:textId="77777777" w:rsidR="006E01CE" w:rsidRDefault="006E01CE" w:rsidP="00A84A76">
      <w:pPr>
        <w:pStyle w:val="Nagwek1"/>
        <w:tabs>
          <w:tab w:val="num" w:pos="432"/>
        </w:tabs>
        <w:ind w:left="432" w:hanging="432"/>
      </w:pPr>
    </w:p>
    <w:p w14:paraId="0C4889FC" w14:textId="77777777" w:rsidR="006E01CE" w:rsidRDefault="006E01CE" w:rsidP="00A84A76">
      <w:pPr>
        <w:pStyle w:val="Nagwek1"/>
        <w:tabs>
          <w:tab w:val="num" w:pos="432"/>
        </w:tabs>
        <w:ind w:left="432" w:hanging="432"/>
      </w:pPr>
    </w:p>
    <w:p w14:paraId="65AC46C0" w14:textId="77777777" w:rsidR="006E01CE" w:rsidRDefault="006E01CE" w:rsidP="00A84A76">
      <w:pPr>
        <w:pStyle w:val="Nagwek1"/>
        <w:tabs>
          <w:tab w:val="num" w:pos="432"/>
        </w:tabs>
        <w:ind w:left="432" w:hanging="432"/>
      </w:pPr>
    </w:p>
    <w:p w14:paraId="69819556" w14:textId="77777777" w:rsidR="006E01CE" w:rsidRDefault="006E01CE" w:rsidP="00A84A76">
      <w:pPr>
        <w:pStyle w:val="Nagwek1"/>
        <w:tabs>
          <w:tab w:val="num" w:pos="432"/>
        </w:tabs>
        <w:ind w:left="432" w:hanging="432"/>
      </w:pPr>
    </w:p>
    <w:p w14:paraId="77D6BC81" w14:textId="77777777" w:rsidR="006E01CE" w:rsidRDefault="006E01CE" w:rsidP="00A84A76">
      <w:pPr>
        <w:pStyle w:val="Nagwek1"/>
        <w:tabs>
          <w:tab w:val="num" w:pos="432"/>
        </w:tabs>
        <w:ind w:left="432" w:hanging="432"/>
      </w:pPr>
    </w:p>
    <w:p w14:paraId="27CBEFBF" w14:textId="77777777" w:rsidR="006E01CE" w:rsidRDefault="006E01CE" w:rsidP="00A84A76">
      <w:pPr>
        <w:pStyle w:val="Nagwek1"/>
        <w:tabs>
          <w:tab w:val="num" w:pos="432"/>
        </w:tabs>
        <w:ind w:left="432" w:hanging="432"/>
      </w:pPr>
    </w:p>
    <w:p w14:paraId="40B6BE5B" w14:textId="77777777" w:rsidR="006E01CE" w:rsidRDefault="006E01CE" w:rsidP="00A84A76">
      <w:pPr>
        <w:pStyle w:val="Nagwek1"/>
        <w:tabs>
          <w:tab w:val="num" w:pos="432"/>
        </w:tabs>
        <w:ind w:left="432" w:hanging="432"/>
      </w:pPr>
    </w:p>
    <w:p w14:paraId="5C0BF957" w14:textId="77777777" w:rsidR="006E01CE" w:rsidRDefault="006E01CE" w:rsidP="00A84A76">
      <w:pPr>
        <w:pStyle w:val="Nagwek1"/>
        <w:tabs>
          <w:tab w:val="num" w:pos="432"/>
        </w:tabs>
        <w:ind w:left="432" w:hanging="432"/>
      </w:pPr>
    </w:p>
    <w:p w14:paraId="3080E76C" w14:textId="77777777" w:rsidR="006E01CE" w:rsidRDefault="006E01CE" w:rsidP="00A84A76">
      <w:pPr>
        <w:pStyle w:val="Nagwek1"/>
        <w:tabs>
          <w:tab w:val="num" w:pos="432"/>
        </w:tabs>
        <w:ind w:left="432" w:hanging="432"/>
      </w:pPr>
    </w:p>
    <w:p w14:paraId="58D85AEF" w14:textId="77777777" w:rsidR="006E01CE" w:rsidRDefault="006E01CE" w:rsidP="00A84A76">
      <w:pPr>
        <w:pStyle w:val="Nagwek1"/>
        <w:tabs>
          <w:tab w:val="num" w:pos="432"/>
        </w:tabs>
        <w:ind w:left="432" w:hanging="432"/>
      </w:pPr>
    </w:p>
    <w:p w14:paraId="566C626C" w14:textId="77777777" w:rsidR="006E01CE" w:rsidRDefault="006E01CE" w:rsidP="00A84A76">
      <w:pPr>
        <w:pStyle w:val="Nagwek1"/>
        <w:tabs>
          <w:tab w:val="num" w:pos="432"/>
        </w:tabs>
        <w:ind w:left="432" w:hanging="432"/>
      </w:pPr>
    </w:p>
    <w:p w14:paraId="4217198E" w14:textId="77777777" w:rsidR="006E01CE" w:rsidRDefault="006E01CE" w:rsidP="00A84A76">
      <w:pPr>
        <w:pStyle w:val="Nagwek1"/>
        <w:tabs>
          <w:tab w:val="num" w:pos="432"/>
        </w:tabs>
        <w:ind w:left="432" w:hanging="432"/>
      </w:pPr>
    </w:p>
    <w:p w14:paraId="21E3AF8B" w14:textId="77777777" w:rsidR="006E01CE" w:rsidRDefault="006E01CE" w:rsidP="00A84A76">
      <w:pPr>
        <w:pStyle w:val="Nagwek1"/>
        <w:tabs>
          <w:tab w:val="num" w:pos="432"/>
        </w:tabs>
        <w:ind w:left="432" w:hanging="432"/>
      </w:pPr>
    </w:p>
    <w:p w14:paraId="3ACB15CB" w14:textId="77777777" w:rsidR="006E01CE" w:rsidRDefault="006E01CE" w:rsidP="00A84A76">
      <w:pPr>
        <w:pStyle w:val="Nagwek1"/>
        <w:tabs>
          <w:tab w:val="num" w:pos="432"/>
        </w:tabs>
        <w:ind w:left="432" w:hanging="432"/>
      </w:pPr>
    </w:p>
    <w:p w14:paraId="2A444C33" w14:textId="77777777" w:rsidR="006E01CE" w:rsidRDefault="006E01CE" w:rsidP="00A84A76">
      <w:pPr>
        <w:pStyle w:val="Nagwek1"/>
        <w:tabs>
          <w:tab w:val="num" w:pos="432"/>
        </w:tabs>
        <w:ind w:left="432" w:hanging="432"/>
      </w:pPr>
    </w:p>
    <w:p w14:paraId="4875C26E" w14:textId="77777777" w:rsidR="006E01CE" w:rsidRDefault="006E01CE" w:rsidP="00A84A76">
      <w:pPr>
        <w:pStyle w:val="Nagwek1"/>
        <w:tabs>
          <w:tab w:val="num" w:pos="432"/>
        </w:tabs>
        <w:ind w:left="432" w:hanging="432"/>
      </w:pPr>
    </w:p>
    <w:p w14:paraId="6082CFC4" w14:textId="77777777" w:rsidR="006E01CE" w:rsidRDefault="006E01CE" w:rsidP="00A84A76">
      <w:pPr>
        <w:pStyle w:val="Nagwek1"/>
        <w:tabs>
          <w:tab w:val="num" w:pos="432"/>
        </w:tabs>
        <w:ind w:left="432" w:hanging="432"/>
      </w:pPr>
    </w:p>
    <w:p w14:paraId="0340374D" w14:textId="77777777" w:rsidR="006E01CE" w:rsidRDefault="006E01CE" w:rsidP="00A84A76">
      <w:pPr>
        <w:pStyle w:val="Nagwek1"/>
        <w:tabs>
          <w:tab w:val="num" w:pos="432"/>
        </w:tabs>
        <w:ind w:left="432" w:hanging="432"/>
      </w:pPr>
    </w:p>
    <w:p w14:paraId="08C17F52" w14:textId="77777777" w:rsidR="006E01CE" w:rsidRDefault="006E01CE" w:rsidP="00A84A76">
      <w:pPr>
        <w:pStyle w:val="Nagwek1"/>
        <w:tabs>
          <w:tab w:val="num" w:pos="432"/>
        </w:tabs>
        <w:ind w:left="432" w:hanging="432"/>
      </w:pPr>
    </w:p>
    <w:p w14:paraId="24D2FD98" w14:textId="77777777" w:rsidR="006E01CE" w:rsidRDefault="006E01CE" w:rsidP="00A84A76">
      <w:pPr>
        <w:pStyle w:val="Nagwek1"/>
        <w:tabs>
          <w:tab w:val="num" w:pos="432"/>
        </w:tabs>
        <w:ind w:left="432" w:hanging="432"/>
      </w:pPr>
    </w:p>
    <w:p w14:paraId="2CACAB6F" w14:textId="77777777" w:rsidR="006E01CE" w:rsidRDefault="006E01CE" w:rsidP="00A84A76">
      <w:pPr>
        <w:pStyle w:val="Nagwek1"/>
        <w:tabs>
          <w:tab w:val="num" w:pos="432"/>
        </w:tabs>
        <w:ind w:left="432" w:hanging="432"/>
      </w:pPr>
    </w:p>
    <w:p w14:paraId="78026BED" w14:textId="77777777" w:rsidR="006E01CE" w:rsidRDefault="006E01CE" w:rsidP="00A84A76">
      <w:pPr>
        <w:pStyle w:val="Nagwek1"/>
        <w:tabs>
          <w:tab w:val="num" w:pos="432"/>
        </w:tabs>
        <w:ind w:left="432" w:hanging="432"/>
      </w:pPr>
    </w:p>
    <w:p w14:paraId="0729D33E" w14:textId="77777777" w:rsidR="006E01CE" w:rsidRDefault="006E01CE" w:rsidP="00A84A76">
      <w:pPr>
        <w:pStyle w:val="Nagwek1"/>
        <w:tabs>
          <w:tab w:val="num" w:pos="432"/>
        </w:tabs>
        <w:ind w:left="432" w:hanging="432"/>
      </w:pPr>
    </w:p>
    <w:p w14:paraId="210E7D30" w14:textId="77777777" w:rsidR="006E01CE" w:rsidRDefault="006E01CE" w:rsidP="00A84A76">
      <w:pPr>
        <w:pStyle w:val="Nagwek1"/>
        <w:tabs>
          <w:tab w:val="num" w:pos="432"/>
        </w:tabs>
        <w:ind w:left="432" w:hanging="432"/>
      </w:pPr>
    </w:p>
    <w:p w14:paraId="4EF93B08" w14:textId="77777777" w:rsidR="006E01CE" w:rsidRDefault="006E01CE" w:rsidP="00A84A76">
      <w:pPr>
        <w:pStyle w:val="Nagwek1"/>
        <w:tabs>
          <w:tab w:val="num" w:pos="432"/>
        </w:tabs>
        <w:ind w:left="432" w:hanging="432"/>
      </w:pPr>
    </w:p>
    <w:p w14:paraId="0EE22230" w14:textId="77777777" w:rsidR="006E01CE" w:rsidRDefault="006E01CE" w:rsidP="00A84A76">
      <w:pPr>
        <w:pStyle w:val="Nagwek1"/>
        <w:tabs>
          <w:tab w:val="num" w:pos="432"/>
        </w:tabs>
        <w:ind w:left="432" w:hanging="432"/>
      </w:pPr>
    </w:p>
    <w:p w14:paraId="66E83D2B" w14:textId="77777777" w:rsidR="006E01CE" w:rsidRDefault="006E01CE" w:rsidP="00A84A76">
      <w:pPr>
        <w:pStyle w:val="Nagwek1"/>
        <w:tabs>
          <w:tab w:val="num" w:pos="432"/>
        </w:tabs>
        <w:ind w:left="432" w:hanging="432"/>
      </w:pPr>
    </w:p>
    <w:p w14:paraId="15192838" w14:textId="77777777" w:rsidR="006E01CE" w:rsidRDefault="006E01CE" w:rsidP="00A84A76">
      <w:pPr>
        <w:pStyle w:val="Nagwek1"/>
        <w:tabs>
          <w:tab w:val="num" w:pos="432"/>
        </w:tabs>
        <w:ind w:left="432" w:hanging="432"/>
      </w:pPr>
    </w:p>
    <w:p w14:paraId="11342E2F" w14:textId="77777777" w:rsidR="006E01CE" w:rsidRDefault="006E01CE" w:rsidP="00A84A76">
      <w:pPr>
        <w:pStyle w:val="Nagwek1"/>
        <w:tabs>
          <w:tab w:val="num" w:pos="432"/>
        </w:tabs>
        <w:ind w:left="432" w:hanging="432"/>
      </w:pPr>
    </w:p>
    <w:p w14:paraId="3BDD0676" w14:textId="77777777" w:rsidR="006E01CE" w:rsidRDefault="006E01CE" w:rsidP="00A84A76">
      <w:pPr>
        <w:pStyle w:val="Nagwek1"/>
        <w:tabs>
          <w:tab w:val="num" w:pos="432"/>
        </w:tabs>
        <w:ind w:left="432" w:hanging="432"/>
      </w:pPr>
    </w:p>
    <w:p w14:paraId="265CD468" w14:textId="77777777" w:rsidR="006E01CE" w:rsidRDefault="006E01CE" w:rsidP="00A84A76">
      <w:pPr>
        <w:pStyle w:val="Nagwek1"/>
        <w:tabs>
          <w:tab w:val="num" w:pos="432"/>
        </w:tabs>
        <w:ind w:left="432" w:hanging="432"/>
      </w:pPr>
    </w:p>
    <w:p w14:paraId="7FBE336A" w14:textId="77777777" w:rsidR="006E01CE" w:rsidRDefault="006E01CE" w:rsidP="00A84A76">
      <w:pPr>
        <w:pStyle w:val="Nagwek1"/>
        <w:tabs>
          <w:tab w:val="num" w:pos="432"/>
        </w:tabs>
        <w:ind w:left="432" w:hanging="432"/>
      </w:pPr>
    </w:p>
    <w:p w14:paraId="01F8CAD6" w14:textId="77777777" w:rsidR="006E01CE" w:rsidRDefault="006E01CE" w:rsidP="00A84A76">
      <w:pPr>
        <w:pStyle w:val="Nagwek1"/>
        <w:tabs>
          <w:tab w:val="num" w:pos="432"/>
        </w:tabs>
        <w:ind w:left="432" w:hanging="432"/>
      </w:pPr>
    </w:p>
    <w:p w14:paraId="0DBF1027" w14:textId="77777777" w:rsidR="006E01CE" w:rsidRDefault="006E01CE" w:rsidP="00A84A76">
      <w:pPr>
        <w:pStyle w:val="Nagwek1"/>
        <w:tabs>
          <w:tab w:val="num" w:pos="432"/>
        </w:tabs>
        <w:ind w:left="432" w:hanging="432"/>
      </w:pPr>
    </w:p>
    <w:p w14:paraId="7C3D9044" w14:textId="77777777" w:rsidR="006E01CE" w:rsidRDefault="006E01CE" w:rsidP="00A84A76">
      <w:pPr>
        <w:pStyle w:val="Nagwek1"/>
        <w:tabs>
          <w:tab w:val="num" w:pos="432"/>
        </w:tabs>
        <w:ind w:left="432" w:hanging="432"/>
      </w:pPr>
    </w:p>
    <w:p w14:paraId="4FECBDDC" w14:textId="77777777" w:rsidR="006E01CE" w:rsidRDefault="006E01CE" w:rsidP="00A84A76">
      <w:pPr>
        <w:pStyle w:val="Nagwek1"/>
        <w:tabs>
          <w:tab w:val="num" w:pos="432"/>
        </w:tabs>
        <w:ind w:left="432" w:hanging="432"/>
      </w:pPr>
    </w:p>
    <w:p w14:paraId="54B6EB92" w14:textId="77777777" w:rsidR="006E01CE" w:rsidRDefault="006E01CE" w:rsidP="00A84A76">
      <w:pPr>
        <w:pStyle w:val="Nagwek1"/>
        <w:tabs>
          <w:tab w:val="num" w:pos="432"/>
        </w:tabs>
        <w:ind w:left="432" w:hanging="432"/>
      </w:pPr>
    </w:p>
    <w:p w14:paraId="020A03FA" w14:textId="77777777" w:rsidR="006E01CE" w:rsidRDefault="006E01CE" w:rsidP="00A84A76">
      <w:pPr>
        <w:pStyle w:val="Nagwek1"/>
        <w:tabs>
          <w:tab w:val="num" w:pos="432"/>
        </w:tabs>
        <w:ind w:left="432" w:hanging="432"/>
      </w:pPr>
    </w:p>
    <w:p w14:paraId="275F0C48" w14:textId="77777777" w:rsidR="006E01CE" w:rsidRDefault="006E01CE" w:rsidP="00A84A76">
      <w:pPr>
        <w:pStyle w:val="Nagwek1"/>
        <w:tabs>
          <w:tab w:val="num" w:pos="432"/>
        </w:tabs>
        <w:ind w:left="432" w:hanging="432"/>
      </w:pPr>
    </w:p>
    <w:p w14:paraId="79C0619F" w14:textId="77777777" w:rsidR="006E01CE" w:rsidRDefault="006E01CE" w:rsidP="00A84A76">
      <w:pPr>
        <w:pStyle w:val="Nagwek1"/>
        <w:tabs>
          <w:tab w:val="num" w:pos="432"/>
        </w:tabs>
        <w:ind w:left="432" w:hanging="432"/>
      </w:pPr>
    </w:p>
    <w:p w14:paraId="6E28DE7E" w14:textId="77777777" w:rsidR="006E01CE" w:rsidRDefault="006E01CE" w:rsidP="00A84A76">
      <w:pPr>
        <w:pStyle w:val="Nagwek1"/>
        <w:tabs>
          <w:tab w:val="num" w:pos="432"/>
        </w:tabs>
        <w:ind w:left="432" w:hanging="432"/>
      </w:pPr>
    </w:p>
    <w:p w14:paraId="7988DD43" w14:textId="77777777" w:rsidR="006E01CE" w:rsidRDefault="006E01CE" w:rsidP="00A84A76">
      <w:pPr>
        <w:pStyle w:val="Nagwek1"/>
        <w:tabs>
          <w:tab w:val="num" w:pos="432"/>
        </w:tabs>
        <w:ind w:left="432" w:hanging="432"/>
      </w:pPr>
    </w:p>
    <w:p w14:paraId="36CC0224" w14:textId="77777777" w:rsidR="006E01CE" w:rsidRDefault="006E01CE" w:rsidP="00A84A76">
      <w:pPr>
        <w:pStyle w:val="Nagwek1"/>
        <w:tabs>
          <w:tab w:val="num" w:pos="432"/>
        </w:tabs>
        <w:ind w:left="432" w:hanging="432"/>
      </w:pPr>
    </w:p>
    <w:p w14:paraId="45A3D873" w14:textId="77777777" w:rsidR="006E01CE" w:rsidRDefault="006E01CE" w:rsidP="00A84A76">
      <w:pPr>
        <w:pStyle w:val="Nagwek1"/>
        <w:tabs>
          <w:tab w:val="num" w:pos="432"/>
        </w:tabs>
        <w:ind w:left="432" w:hanging="432"/>
      </w:pPr>
    </w:p>
    <w:p w14:paraId="3AC7FB7D" w14:textId="77777777" w:rsidR="006E01CE" w:rsidRDefault="006E01CE" w:rsidP="00A84A76">
      <w:pPr>
        <w:pStyle w:val="Nagwek1"/>
        <w:tabs>
          <w:tab w:val="num" w:pos="432"/>
        </w:tabs>
        <w:ind w:left="432" w:hanging="432"/>
      </w:pPr>
    </w:p>
    <w:p w14:paraId="376DAC80" w14:textId="77777777" w:rsidR="006E01CE" w:rsidRDefault="006E01CE" w:rsidP="00A84A76">
      <w:pPr>
        <w:pStyle w:val="Nagwek1"/>
        <w:tabs>
          <w:tab w:val="num" w:pos="432"/>
        </w:tabs>
        <w:ind w:left="432" w:hanging="432"/>
      </w:pPr>
    </w:p>
    <w:p w14:paraId="6F9E2151" w14:textId="77777777" w:rsidR="003B3E8D" w:rsidRDefault="003B3E8D" w:rsidP="003B3E8D"/>
    <w:p w14:paraId="2CE6EA4B" w14:textId="77777777" w:rsidR="003B3E8D" w:rsidRDefault="003B3E8D" w:rsidP="003B3E8D"/>
    <w:p w14:paraId="5367CAEB" w14:textId="77777777" w:rsidR="003B3E8D" w:rsidRDefault="003B3E8D" w:rsidP="003B3E8D"/>
    <w:p w14:paraId="74CFA0D3" w14:textId="77777777" w:rsidR="003B3E8D" w:rsidRDefault="003B3E8D" w:rsidP="003B3E8D"/>
    <w:p w14:paraId="777AA611" w14:textId="77777777" w:rsidR="003B3E8D" w:rsidRDefault="003B3E8D" w:rsidP="003B3E8D"/>
    <w:p w14:paraId="741030CF" w14:textId="77777777" w:rsidR="003B3E8D" w:rsidRPr="003B3E8D" w:rsidRDefault="003B3E8D" w:rsidP="003B3E8D"/>
    <w:p w14:paraId="0441DA9B" w14:textId="77777777" w:rsidR="006E01CE" w:rsidRDefault="006E01CE" w:rsidP="00A84A76">
      <w:pPr>
        <w:pStyle w:val="Nagwek1"/>
        <w:tabs>
          <w:tab w:val="num" w:pos="432"/>
        </w:tabs>
        <w:ind w:left="432" w:hanging="432"/>
      </w:pPr>
    </w:p>
    <w:p w14:paraId="67E6D55F" w14:textId="77777777" w:rsidR="006E01CE" w:rsidRDefault="006E01CE" w:rsidP="00A84A76">
      <w:pPr>
        <w:pStyle w:val="Nagwek1"/>
        <w:tabs>
          <w:tab w:val="num" w:pos="432"/>
        </w:tabs>
        <w:ind w:left="432" w:hanging="432"/>
      </w:pPr>
    </w:p>
    <w:p w14:paraId="4A7E935C" w14:textId="6D6C1ECF" w:rsidR="00BA2DCA" w:rsidRDefault="00BA2DCA" w:rsidP="00A84A76">
      <w:pPr>
        <w:pStyle w:val="Nagwek1"/>
        <w:tabs>
          <w:tab w:val="num" w:pos="432"/>
        </w:tabs>
        <w:ind w:left="432" w:hanging="432"/>
      </w:pPr>
      <w:bookmarkStart w:id="7" w:name="_Toc204718896"/>
      <w:r>
        <w:t>OPIS   TECHNICZNY</w:t>
      </w:r>
      <w:bookmarkEnd w:id="7"/>
    </w:p>
    <w:p w14:paraId="74E80384" w14:textId="77777777" w:rsidR="005B21DD" w:rsidRDefault="005B21DD" w:rsidP="005B21DD">
      <w:pPr>
        <w:pStyle w:val="Tytu"/>
      </w:pPr>
    </w:p>
    <w:p w14:paraId="03DBC9A8" w14:textId="31DC2DFB" w:rsidR="005B21DD" w:rsidRDefault="005B21DD" w:rsidP="005B21DD">
      <w:pPr>
        <w:pStyle w:val="StylIwony"/>
        <w:spacing w:before="0" w:after="0"/>
        <w:jc w:val="center"/>
        <w:rPr>
          <w:b/>
          <w:bCs/>
          <w:sz w:val="28"/>
          <w:szCs w:val="28"/>
        </w:rPr>
      </w:pPr>
      <w:r>
        <w:rPr>
          <w:b/>
          <w:bCs/>
          <w:sz w:val="28"/>
          <w:szCs w:val="28"/>
        </w:rPr>
        <w:t xml:space="preserve">do projektu  </w:t>
      </w:r>
      <w:r w:rsidR="003B3E8D">
        <w:rPr>
          <w:b/>
          <w:bCs/>
          <w:sz w:val="28"/>
          <w:szCs w:val="28"/>
        </w:rPr>
        <w:t>technicznego</w:t>
      </w:r>
      <w:r>
        <w:rPr>
          <w:b/>
          <w:bCs/>
          <w:sz w:val="28"/>
          <w:szCs w:val="28"/>
        </w:rPr>
        <w:t xml:space="preserve"> </w:t>
      </w:r>
    </w:p>
    <w:p w14:paraId="21D3D852" w14:textId="77777777" w:rsidR="005B21DD" w:rsidRDefault="005B21DD" w:rsidP="005B21DD">
      <w:pPr>
        <w:pStyle w:val="StylIwony"/>
        <w:spacing w:before="0" w:after="0"/>
        <w:rPr>
          <w:rFonts w:ascii="Times New Roman" w:hAnsi="Times New Roman"/>
          <w:bCs/>
        </w:rPr>
      </w:pPr>
    </w:p>
    <w:tbl>
      <w:tblPr>
        <w:tblW w:w="0" w:type="auto"/>
        <w:tblInd w:w="-7" w:type="dxa"/>
        <w:tblLayout w:type="fixed"/>
        <w:tblCellMar>
          <w:left w:w="70" w:type="dxa"/>
          <w:right w:w="70" w:type="dxa"/>
        </w:tblCellMar>
        <w:tblLook w:val="0000" w:firstRow="0" w:lastRow="0" w:firstColumn="0" w:lastColumn="0" w:noHBand="0" w:noVBand="0"/>
      </w:tblPr>
      <w:tblGrid>
        <w:gridCol w:w="9441"/>
      </w:tblGrid>
      <w:tr w:rsidR="00292426" w:rsidRPr="00542C38" w14:paraId="7586EFDF" w14:textId="77777777" w:rsidTr="00823E37">
        <w:tc>
          <w:tcPr>
            <w:tcW w:w="9441" w:type="dxa"/>
            <w:tcBorders>
              <w:top w:val="single" w:sz="4" w:space="0" w:color="000000"/>
              <w:left w:val="single" w:sz="4" w:space="0" w:color="000000"/>
              <w:bottom w:val="single" w:sz="4" w:space="0" w:color="000000"/>
              <w:right w:val="single" w:sz="4" w:space="0" w:color="000000"/>
            </w:tcBorders>
          </w:tcPr>
          <w:p w14:paraId="196291FA" w14:textId="77777777" w:rsidR="00292426" w:rsidRPr="00542C38" w:rsidRDefault="00292426" w:rsidP="00823E37">
            <w:pPr>
              <w:pStyle w:val="Nagwek1"/>
              <w:tabs>
                <w:tab w:val="num" w:pos="432"/>
              </w:tabs>
              <w:ind w:left="432" w:hanging="432"/>
              <w:jc w:val="left"/>
              <w:rPr>
                <w:sz w:val="28"/>
                <w:szCs w:val="28"/>
              </w:rPr>
            </w:pPr>
            <w:bookmarkStart w:id="8" w:name="_Toc168428065"/>
            <w:bookmarkStart w:id="9" w:name="_Toc204718897"/>
            <w:r w:rsidRPr="00542C38">
              <w:rPr>
                <w:sz w:val="28"/>
                <w:szCs w:val="28"/>
              </w:rPr>
              <w:t>1.   Inwestor zadania budowlanego</w:t>
            </w:r>
            <w:bookmarkEnd w:id="8"/>
            <w:bookmarkEnd w:id="9"/>
          </w:p>
        </w:tc>
      </w:tr>
    </w:tbl>
    <w:p w14:paraId="67E9D2B6" w14:textId="77777777" w:rsidR="00B93771" w:rsidRDefault="00B93771" w:rsidP="00D06404">
      <w:pPr>
        <w:pStyle w:val="Stopka"/>
        <w:tabs>
          <w:tab w:val="clear" w:pos="4536"/>
          <w:tab w:val="clear" w:pos="9072"/>
        </w:tabs>
        <w:rPr>
          <w:szCs w:val="24"/>
          <w:lang w:val="en-US"/>
        </w:rPr>
      </w:pPr>
    </w:p>
    <w:p w14:paraId="11A4990B" w14:textId="77777777" w:rsidR="009B6AF8" w:rsidRPr="002E7D53" w:rsidRDefault="009B6AF8" w:rsidP="009B6AF8">
      <w:pPr>
        <w:pStyle w:val="Stopka"/>
        <w:tabs>
          <w:tab w:val="clear" w:pos="4536"/>
          <w:tab w:val="clear" w:pos="9072"/>
        </w:tabs>
        <w:rPr>
          <w:szCs w:val="24"/>
        </w:rPr>
      </w:pPr>
      <w:bookmarkStart w:id="10" w:name="_Hlk185803639"/>
      <w:r w:rsidRPr="002E7D53">
        <w:rPr>
          <w:szCs w:val="24"/>
        </w:rPr>
        <w:t>Nazwa:</w:t>
      </w:r>
      <w:r w:rsidRPr="002E7D53">
        <w:rPr>
          <w:szCs w:val="24"/>
        </w:rPr>
        <w:tab/>
        <w:t>GMINA STARE MIAS</w:t>
      </w:r>
      <w:r>
        <w:rPr>
          <w:szCs w:val="24"/>
        </w:rPr>
        <w:t>TO</w:t>
      </w:r>
      <w:r w:rsidRPr="002E7D53">
        <w:rPr>
          <w:szCs w:val="24"/>
        </w:rPr>
        <w:tab/>
      </w:r>
    </w:p>
    <w:p w14:paraId="728FF463" w14:textId="77777777" w:rsidR="009B6AF8" w:rsidRPr="002E7D53" w:rsidRDefault="009B6AF8" w:rsidP="009B6AF8">
      <w:r w:rsidRPr="002E7D53">
        <w:t>Adres :</w:t>
      </w:r>
      <w:r w:rsidRPr="002E7D53">
        <w:tab/>
      </w:r>
      <w:r w:rsidRPr="002E7D53">
        <w:tab/>
      </w:r>
      <w:r>
        <w:t>UL. GŁÓWNA 16B, 62-571 STARE MIASTO</w:t>
      </w:r>
    </w:p>
    <w:bookmarkEnd w:id="10"/>
    <w:p w14:paraId="179F7F6A" w14:textId="77777777" w:rsidR="009B6AF8" w:rsidRPr="002E7D53" w:rsidRDefault="009B6AF8" w:rsidP="009B6AF8"/>
    <w:tbl>
      <w:tblPr>
        <w:tblW w:w="0" w:type="auto"/>
        <w:tblInd w:w="-7" w:type="dxa"/>
        <w:tblLayout w:type="fixed"/>
        <w:tblCellMar>
          <w:left w:w="70" w:type="dxa"/>
          <w:right w:w="70" w:type="dxa"/>
        </w:tblCellMar>
        <w:tblLook w:val="0000" w:firstRow="0" w:lastRow="0" w:firstColumn="0" w:lastColumn="0" w:noHBand="0" w:noVBand="0"/>
      </w:tblPr>
      <w:tblGrid>
        <w:gridCol w:w="9441"/>
      </w:tblGrid>
      <w:tr w:rsidR="009B6AF8" w:rsidRPr="00542C38" w14:paraId="43960BDA" w14:textId="77777777" w:rsidTr="00375243">
        <w:tc>
          <w:tcPr>
            <w:tcW w:w="9441" w:type="dxa"/>
            <w:tcBorders>
              <w:top w:val="single" w:sz="4" w:space="0" w:color="000000"/>
              <w:left w:val="single" w:sz="4" w:space="0" w:color="000000"/>
              <w:bottom w:val="single" w:sz="4" w:space="0" w:color="000000"/>
              <w:right w:val="single" w:sz="4" w:space="0" w:color="000000"/>
            </w:tcBorders>
          </w:tcPr>
          <w:p w14:paraId="5CE7CC50" w14:textId="77777777" w:rsidR="009B6AF8" w:rsidRPr="00542C38" w:rsidRDefault="009B6AF8" w:rsidP="00375243">
            <w:pPr>
              <w:pStyle w:val="Nagwek1"/>
              <w:tabs>
                <w:tab w:val="num" w:pos="432"/>
              </w:tabs>
              <w:ind w:left="432" w:hanging="432"/>
              <w:jc w:val="left"/>
              <w:rPr>
                <w:sz w:val="28"/>
                <w:szCs w:val="28"/>
              </w:rPr>
            </w:pPr>
            <w:bookmarkStart w:id="11" w:name="_Toc195718682"/>
            <w:bookmarkStart w:id="12" w:name="_Toc204718898"/>
            <w:r w:rsidRPr="00542C38">
              <w:rPr>
                <w:sz w:val="28"/>
                <w:szCs w:val="28"/>
              </w:rPr>
              <w:t>2.   Lokalizacja obiektu (zadania) objętego projektem</w:t>
            </w:r>
            <w:bookmarkEnd w:id="11"/>
            <w:bookmarkEnd w:id="12"/>
          </w:p>
        </w:tc>
      </w:tr>
    </w:tbl>
    <w:p w14:paraId="6E518E86" w14:textId="77777777" w:rsidR="009B6AF8" w:rsidRDefault="009B6AF8" w:rsidP="009B6AF8">
      <w:pPr>
        <w:spacing w:line="360" w:lineRule="auto"/>
        <w:jc w:val="both"/>
      </w:pPr>
    </w:p>
    <w:p w14:paraId="49D58CD6" w14:textId="77777777" w:rsidR="009B6AF8" w:rsidRDefault="009B6AF8" w:rsidP="009B6AF8">
      <w:pPr>
        <w:autoSpaceDE w:val="0"/>
        <w:autoSpaceDN w:val="0"/>
        <w:adjustRightInd w:val="0"/>
        <w:rPr>
          <w:sz w:val="20"/>
        </w:rPr>
      </w:pPr>
      <w:bookmarkStart w:id="13" w:name="_Hlk185770176"/>
      <w:bookmarkStart w:id="14" w:name="_Hlk168513367"/>
      <w:r w:rsidRPr="00BB6179">
        <w:rPr>
          <w:sz w:val="20"/>
        </w:rPr>
        <w:t xml:space="preserve">Obiekt – </w:t>
      </w:r>
      <w:r>
        <w:rPr>
          <w:sz w:val="20"/>
          <w:szCs w:val="20"/>
        </w:rPr>
        <w:t>PRZEBUDOWA DROGI W M. STARE MIASTO WRAZ Z BUDOWĄ KOLEKTORA DESZCZOWEGO  UL. JARZĘBINOWA</w:t>
      </w:r>
    </w:p>
    <w:p w14:paraId="2088C5C9" w14:textId="77777777" w:rsidR="009B6AF8" w:rsidRDefault="009B6AF8" w:rsidP="009B6AF8">
      <w:pPr>
        <w:autoSpaceDE w:val="0"/>
        <w:autoSpaceDN w:val="0"/>
        <w:adjustRightInd w:val="0"/>
        <w:rPr>
          <w:sz w:val="20"/>
          <w:szCs w:val="20"/>
        </w:rPr>
      </w:pPr>
      <w:r w:rsidRPr="00BB6179">
        <w:rPr>
          <w:sz w:val="20"/>
        </w:rPr>
        <w:t xml:space="preserve">Działki – </w:t>
      </w:r>
      <w:r>
        <w:rPr>
          <w:sz w:val="20"/>
          <w:szCs w:val="20"/>
        </w:rPr>
        <w:t>JEDNOSTKA EWID. 301011_2 STARE MIASTO, OBRĘB 0014 STARE MIASTO, DZ. GEOD. NR 234/3, 1266, 1265, 1247/2, 1267, 1261, 282/8, 287/6</w:t>
      </w:r>
    </w:p>
    <w:p w14:paraId="3A1873E8" w14:textId="77777777" w:rsidR="009B6AF8" w:rsidRDefault="009B6AF8" w:rsidP="009B6AF8">
      <w:pPr>
        <w:autoSpaceDE w:val="0"/>
        <w:autoSpaceDN w:val="0"/>
        <w:adjustRightInd w:val="0"/>
        <w:rPr>
          <w:sz w:val="20"/>
        </w:rPr>
      </w:pPr>
      <w:r w:rsidRPr="00BB6179">
        <w:rPr>
          <w:sz w:val="20"/>
        </w:rPr>
        <w:t xml:space="preserve">Miejscowość </w:t>
      </w:r>
      <w:r>
        <w:rPr>
          <w:sz w:val="20"/>
        </w:rPr>
        <w:tab/>
      </w:r>
      <w:r w:rsidRPr="00BB6179">
        <w:rPr>
          <w:sz w:val="20"/>
        </w:rPr>
        <w:t xml:space="preserve">– </w:t>
      </w:r>
      <w:r>
        <w:rPr>
          <w:sz w:val="20"/>
        </w:rPr>
        <w:t>STARE MIASTO</w:t>
      </w:r>
    </w:p>
    <w:p w14:paraId="5723547C" w14:textId="77777777" w:rsidR="009B6AF8" w:rsidRDefault="009B6AF8" w:rsidP="009B6AF8">
      <w:pPr>
        <w:autoSpaceDE w:val="0"/>
        <w:autoSpaceDN w:val="0"/>
        <w:adjustRightInd w:val="0"/>
        <w:rPr>
          <w:sz w:val="20"/>
        </w:rPr>
      </w:pPr>
      <w:r>
        <w:rPr>
          <w:sz w:val="20"/>
        </w:rPr>
        <w:t>Gmina</w:t>
      </w:r>
      <w:r>
        <w:rPr>
          <w:sz w:val="20"/>
        </w:rPr>
        <w:tab/>
      </w:r>
      <w:r>
        <w:rPr>
          <w:sz w:val="20"/>
        </w:rPr>
        <w:tab/>
        <w:t>- STARE MIASTO</w:t>
      </w:r>
    </w:p>
    <w:p w14:paraId="016D04A6" w14:textId="77777777" w:rsidR="009B6AF8" w:rsidRDefault="009B6AF8" w:rsidP="009B6AF8">
      <w:pPr>
        <w:autoSpaceDE w:val="0"/>
        <w:autoSpaceDN w:val="0"/>
        <w:adjustRightInd w:val="0"/>
        <w:rPr>
          <w:sz w:val="20"/>
        </w:rPr>
      </w:pPr>
      <w:r>
        <w:rPr>
          <w:sz w:val="20"/>
        </w:rPr>
        <w:t xml:space="preserve">Powiat </w:t>
      </w:r>
      <w:r>
        <w:rPr>
          <w:sz w:val="20"/>
        </w:rPr>
        <w:tab/>
      </w:r>
      <w:r>
        <w:rPr>
          <w:sz w:val="20"/>
        </w:rPr>
        <w:tab/>
        <w:t>- KONIŃSKI</w:t>
      </w:r>
      <w:r>
        <w:rPr>
          <w:sz w:val="20"/>
        </w:rPr>
        <w:tab/>
      </w:r>
    </w:p>
    <w:p w14:paraId="4E58017C" w14:textId="77777777" w:rsidR="009B6AF8" w:rsidRPr="00BB6179" w:rsidRDefault="009B6AF8" w:rsidP="009B6AF8">
      <w:pPr>
        <w:pStyle w:val="StylIwony"/>
        <w:spacing w:before="0" w:after="0"/>
        <w:rPr>
          <w:rFonts w:ascii="Times New Roman" w:hAnsi="Times New Roman"/>
          <w:sz w:val="20"/>
        </w:rPr>
      </w:pPr>
      <w:r w:rsidRPr="00BB6179">
        <w:rPr>
          <w:rFonts w:ascii="Times New Roman" w:hAnsi="Times New Roman"/>
          <w:sz w:val="20"/>
        </w:rPr>
        <w:t xml:space="preserve">Województwo </w:t>
      </w:r>
      <w:r>
        <w:rPr>
          <w:rFonts w:ascii="Times New Roman" w:hAnsi="Times New Roman"/>
          <w:sz w:val="20"/>
        </w:rPr>
        <w:tab/>
      </w:r>
      <w:r w:rsidRPr="00BB6179">
        <w:rPr>
          <w:rFonts w:ascii="Times New Roman" w:hAnsi="Times New Roman"/>
          <w:sz w:val="20"/>
        </w:rPr>
        <w:t>– WIELKOPOLSKIE</w:t>
      </w:r>
    </w:p>
    <w:bookmarkEnd w:id="13"/>
    <w:p w14:paraId="213DE032" w14:textId="77777777" w:rsidR="009B6AF8" w:rsidRDefault="009B6AF8" w:rsidP="009B6AF8">
      <w:pPr>
        <w:ind w:left="539"/>
        <w:jc w:val="both"/>
      </w:pPr>
    </w:p>
    <w:tbl>
      <w:tblPr>
        <w:tblW w:w="0" w:type="auto"/>
        <w:tblInd w:w="-7" w:type="dxa"/>
        <w:tblLayout w:type="fixed"/>
        <w:tblCellMar>
          <w:left w:w="70" w:type="dxa"/>
          <w:right w:w="70" w:type="dxa"/>
        </w:tblCellMar>
        <w:tblLook w:val="0000" w:firstRow="0" w:lastRow="0" w:firstColumn="0" w:lastColumn="0" w:noHBand="0" w:noVBand="0"/>
      </w:tblPr>
      <w:tblGrid>
        <w:gridCol w:w="9441"/>
      </w:tblGrid>
      <w:tr w:rsidR="009B6AF8" w:rsidRPr="00542C38" w14:paraId="5A7F1DB0" w14:textId="77777777" w:rsidTr="00375243">
        <w:tc>
          <w:tcPr>
            <w:tcW w:w="9441" w:type="dxa"/>
            <w:tcBorders>
              <w:top w:val="single" w:sz="4" w:space="0" w:color="000000"/>
              <w:left w:val="single" w:sz="4" w:space="0" w:color="000000"/>
              <w:bottom w:val="single" w:sz="4" w:space="0" w:color="000000"/>
              <w:right w:val="single" w:sz="4" w:space="0" w:color="000000"/>
            </w:tcBorders>
          </w:tcPr>
          <w:p w14:paraId="5DCE9D8D" w14:textId="77777777" w:rsidR="009B6AF8" w:rsidRPr="00542C38" w:rsidRDefault="009B6AF8" w:rsidP="00375243">
            <w:pPr>
              <w:pStyle w:val="Nagwek1"/>
              <w:tabs>
                <w:tab w:val="num" w:pos="432"/>
              </w:tabs>
              <w:ind w:left="432" w:hanging="432"/>
              <w:jc w:val="left"/>
              <w:rPr>
                <w:sz w:val="28"/>
                <w:szCs w:val="28"/>
              </w:rPr>
            </w:pPr>
            <w:bookmarkStart w:id="15" w:name="_Toc195718683"/>
            <w:bookmarkStart w:id="16" w:name="_Toc204718899"/>
            <w:r w:rsidRPr="00542C38">
              <w:rPr>
                <w:sz w:val="28"/>
                <w:szCs w:val="28"/>
              </w:rPr>
              <w:t>3.   Podstawy opracowania projektu</w:t>
            </w:r>
            <w:bookmarkEnd w:id="15"/>
            <w:bookmarkEnd w:id="16"/>
          </w:p>
        </w:tc>
      </w:tr>
    </w:tbl>
    <w:p w14:paraId="59A2BF41" w14:textId="77777777" w:rsidR="009B6AF8" w:rsidRDefault="009B6AF8" w:rsidP="009B6AF8">
      <w:pPr>
        <w:tabs>
          <w:tab w:val="left" w:pos="-425"/>
        </w:tabs>
        <w:spacing w:line="360" w:lineRule="auto"/>
        <w:ind w:left="1418" w:right="-426" w:hanging="284"/>
        <w:jc w:val="both"/>
        <w:rPr>
          <w:rFonts w:ascii="Arial" w:hAnsi="Arial"/>
        </w:rPr>
      </w:pPr>
    </w:p>
    <w:p w14:paraId="5390040B" w14:textId="77777777" w:rsidR="009B6AF8" w:rsidRDefault="009B6AF8" w:rsidP="009B6AF8">
      <w:pPr>
        <w:tabs>
          <w:tab w:val="left" w:pos="-1303"/>
        </w:tabs>
        <w:spacing w:line="360" w:lineRule="auto"/>
        <w:ind w:left="540" w:right="-426"/>
        <w:jc w:val="both"/>
      </w:pPr>
      <w:bookmarkStart w:id="17" w:name="_Hlk185770188"/>
      <w:r>
        <w:t xml:space="preserve"> 3.1. proponowane dane  do projektowania zatwierdzone przez Inwestora  </w:t>
      </w:r>
    </w:p>
    <w:p w14:paraId="56F7F542" w14:textId="77777777" w:rsidR="009B6AF8" w:rsidRDefault="009B6AF8" w:rsidP="009B6AF8">
      <w:pPr>
        <w:tabs>
          <w:tab w:val="left" w:pos="-1303"/>
        </w:tabs>
        <w:spacing w:line="360" w:lineRule="auto"/>
        <w:ind w:left="540" w:right="-426"/>
        <w:jc w:val="both"/>
      </w:pPr>
      <w:r>
        <w:t xml:space="preserve"> 3.2. mapy sytuacyjno wysokościowe  w skali 1: 500</w:t>
      </w:r>
    </w:p>
    <w:p w14:paraId="0188C7F6" w14:textId="77777777" w:rsidR="009B6AF8" w:rsidRDefault="009B6AF8" w:rsidP="009B6AF8">
      <w:pPr>
        <w:spacing w:line="360" w:lineRule="auto"/>
        <w:ind w:left="540" w:right="-426"/>
      </w:pPr>
      <w:r>
        <w:t>3.4. Rozporządzenie nr 430  Ministra Infrastruktury z dnia 20 lipca</w:t>
      </w:r>
    </w:p>
    <w:p w14:paraId="776BD9D1" w14:textId="77777777" w:rsidR="009B6AF8" w:rsidRDefault="009B6AF8" w:rsidP="009B6AF8">
      <w:pPr>
        <w:spacing w:line="360" w:lineRule="auto"/>
        <w:ind w:left="540" w:right="-426"/>
      </w:pPr>
      <w:r>
        <w:t xml:space="preserve">       2022r. w sprawie przepisów techniczno-budowlanych dotyczących dróg publicznych  (Dz. Ust. 2022 poz. 1518)</w:t>
      </w:r>
    </w:p>
    <w:p w14:paraId="7F9022A1" w14:textId="77777777" w:rsidR="009B6AF8" w:rsidRDefault="009B6AF8" w:rsidP="009B6AF8">
      <w:pPr>
        <w:spacing w:line="360" w:lineRule="auto"/>
        <w:ind w:left="540" w:right="-426"/>
        <w:jc w:val="both"/>
      </w:pPr>
      <w:r>
        <w:t xml:space="preserve"> 3.5. Obowiązujące normy oraz  przepisy techniczne .  </w:t>
      </w:r>
    </w:p>
    <w:bookmarkEnd w:id="17"/>
    <w:p w14:paraId="578D8208" w14:textId="77777777" w:rsidR="009B6AF8" w:rsidRDefault="009B6AF8" w:rsidP="009B6AF8">
      <w:pPr>
        <w:spacing w:line="360" w:lineRule="auto"/>
        <w:ind w:left="540" w:right="-426"/>
        <w:jc w:val="both"/>
      </w:pPr>
    </w:p>
    <w:tbl>
      <w:tblPr>
        <w:tblW w:w="0" w:type="auto"/>
        <w:tblInd w:w="-7" w:type="dxa"/>
        <w:tblLayout w:type="fixed"/>
        <w:tblCellMar>
          <w:left w:w="70" w:type="dxa"/>
          <w:right w:w="70" w:type="dxa"/>
        </w:tblCellMar>
        <w:tblLook w:val="0000" w:firstRow="0" w:lastRow="0" w:firstColumn="0" w:lastColumn="0" w:noHBand="0" w:noVBand="0"/>
      </w:tblPr>
      <w:tblGrid>
        <w:gridCol w:w="9441"/>
      </w:tblGrid>
      <w:tr w:rsidR="009B6AF8" w:rsidRPr="00542C38" w14:paraId="3D84F801" w14:textId="77777777" w:rsidTr="00375243">
        <w:tc>
          <w:tcPr>
            <w:tcW w:w="9441" w:type="dxa"/>
            <w:tcBorders>
              <w:top w:val="single" w:sz="4" w:space="0" w:color="000000"/>
              <w:left w:val="single" w:sz="4" w:space="0" w:color="000000"/>
              <w:bottom w:val="single" w:sz="4" w:space="0" w:color="000000"/>
              <w:right w:val="single" w:sz="4" w:space="0" w:color="000000"/>
            </w:tcBorders>
          </w:tcPr>
          <w:p w14:paraId="6AC25D5F" w14:textId="77777777" w:rsidR="009B6AF8" w:rsidRPr="00542C38" w:rsidRDefault="009B6AF8" w:rsidP="00375243">
            <w:pPr>
              <w:pStyle w:val="Nagwek1"/>
              <w:tabs>
                <w:tab w:val="num" w:pos="432"/>
              </w:tabs>
              <w:ind w:left="432" w:hanging="432"/>
              <w:jc w:val="left"/>
              <w:rPr>
                <w:sz w:val="28"/>
                <w:szCs w:val="28"/>
              </w:rPr>
            </w:pPr>
            <w:bookmarkStart w:id="18" w:name="_Toc195718684"/>
            <w:bookmarkStart w:id="19" w:name="_Toc204718900"/>
            <w:r w:rsidRPr="00542C38">
              <w:rPr>
                <w:sz w:val="28"/>
                <w:szCs w:val="28"/>
              </w:rPr>
              <w:t>4.  Przedmiot inwestycji</w:t>
            </w:r>
            <w:bookmarkEnd w:id="18"/>
            <w:bookmarkEnd w:id="19"/>
          </w:p>
        </w:tc>
      </w:tr>
    </w:tbl>
    <w:p w14:paraId="312B06D2" w14:textId="77777777" w:rsidR="009B6AF8" w:rsidRDefault="009B6AF8" w:rsidP="009B6AF8">
      <w:pPr>
        <w:jc w:val="both"/>
      </w:pPr>
    </w:p>
    <w:p w14:paraId="5AB17291" w14:textId="77777777" w:rsidR="009B6AF8" w:rsidRDefault="009B6AF8" w:rsidP="009B6AF8">
      <w:pPr>
        <w:autoSpaceDE w:val="0"/>
        <w:autoSpaceDN w:val="0"/>
        <w:adjustRightInd w:val="0"/>
        <w:ind w:firstLine="708"/>
        <w:rPr>
          <w:sz w:val="20"/>
          <w:szCs w:val="20"/>
        </w:rPr>
      </w:pPr>
      <w:bookmarkStart w:id="20" w:name="_Hlk185770198"/>
      <w:r>
        <w:t xml:space="preserve">Przedmiotem inwestycji jest </w:t>
      </w:r>
      <w:r>
        <w:rPr>
          <w:sz w:val="20"/>
          <w:szCs w:val="20"/>
        </w:rPr>
        <w:t>PRZEBUDOWA DROGI W M. STARE MIASTO WRAZ Z BUDOWĄ KOLEKTORA DESZCZOWEGO UL. JARZĘBINOWA</w:t>
      </w:r>
    </w:p>
    <w:bookmarkEnd w:id="20"/>
    <w:p w14:paraId="6484FB11" w14:textId="77777777" w:rsidR="009B6AF8" w:rsidRDefault="009B6AF8" w:rsidP="009B6AF8">
      <w:pPr>
        <w:autoSpaceDE w:val="0"/>
        <w:autoSpaceDN w:val="0"/>
        <w:adjustRightInd w:val="0"/>
        <w:rPr>
          <w:b/>
        </w:rPr>
      </w:pPr>
    </w:p>
    <w:tbl>
      <w:tblPr>
        <w:tblW w:w="0" w:type="auto"/>
        <w:tblInd w:w="70" w:type="dxa"/>
        <w:tblLayout w:type="fixed"/>
        <w:tblCellMar>
          <w:left w:w="70" w:type="dxa"/>
          <w:right w:w="70" w:type="dxa"/>
        </w:tblCellMar>
        <w:tblLook w:val="0000" w:firstRow="0" w:lastRow="0" w:firstColumn="0" w:lastColumn="0" w:noHBand="0" w:noVBand="0"/>
      </w:tblPr>
      <w:tblGrid>
        <w:gridCol w:w="9513"/>
      </w:tblGrid>
      <w:tr w:rsidR="009B6AF8" w:rsidRPr="00542C38" w14:paraId="19FCCF8C" w14:textId="77777777" w:rsidTr="00375243">
        <w:tc>
          <w:tcPr>
            <w:tcW w:w="9513" w:type="dxa"/>
            <w:tcBorders>
              <w:top w:val="single" w:sz="4" w:space="0" w:color="000000"/>
              <w:left w:val="single" w:sz="4" w:space="0" w:color="000000"/>
              <w:bottom w:val="single" w:sz="4" w:space="0" w:color="000000"/>
              <w:right w:val="single" w:sz="4" w:space="0" w:color="000000"/>
            </w:tcBorders>
          </w:tcPr>
          <w:p w14:paraId="5CA0A593" w14:textId="77777777" w:rsidR="009B6AF8" w:rsidRPr="00542C38" w:rsidRDefault="009B6AF8" w:rsidP="00375243">
            <w:pPr>
              <w:pStyle w:val="Nagwek1"/>
              <w:tabs>
                <w:tab w:val="num" w:pos="432"/>
              </w:tabs>
              <w:ind w:left="432" w:hanging="432"/>
              <w:jc w:val="left"/>
              <w:rPr>
                <w:sz w:val="28"/>
                <w:szCs w:val="28"/>
              </w:rPr>
            </w:pPr>
            <w:bookmarkStart w:id="21" w:name="_Toc195718685"/>
            <w:bookmarkStart w:id="22" w:name="_Toc204718901"/>
            <w:r w:rsidRPr="00542C38">
              <w:rPr>
                <w:sz w:val="28"/>
                <w:szCs w:val="28"/>
              </w:rPr>
              <w:t>5.   Informacja o stanie istniejącym</w:t>
            </w:r>
            <w:bookmarkEnd w:id="21"/>
            <w:bookmarkEnd w:id="22"/>
            <w:r w:rsidRPr="00542C38">
              <w:rPr>
                <w:sz w:val="28"/>
                <w:szCs w:val="28"/>
              </w:rPr>
              <w:t xml:space="preserve"> </w:t>
            </w:r>
          </w:p>
        </w:tc>
      </w:tr>
    </w:tbl>
    <w:p w14:paraId="12B2EADB" w14:textId="77777777" w:rsidR="009B6AF8" w:rsidRDefault="009B6AF8" w:rsidP="009B6AF8">
      <w:pPr>
        <w:tabs>
          <w:tab w:val="left" w:pos="-1843"/>
        </w:tabs>
        <w:jc w:val="both"/>
      </w:pPr>
      <w:r>
        <w:tab/>
      </w:r>
    </w:p>
    <w:p w14:paraId="74E8817D" w14:textId="77777777" w:rsidR="009B6AF8" w:rsidRDefault="009B6AF8" w:rsidP="009B6AF8">
      <w:pPr>
        <w:spacing w:line="276" w:lineRule="auto"/>
      </w:pPr>
      <w:bookmarkStart w:id="23" w:name="_Hlk185770212"/>
      <w:bookmarkStart w:id="24" w:name="_Hlk185803682"/>
      <w:r>
        <w:t>Przedmiotowa ulica stanowi połączenie dróg osiedlowych Szkolną oraz Kasztanową w Starym Mieście. Ulica Jarzębinowa jest o nawierzchni tłuczniowej będącej przedmiotem demontażu. Pas drogowy jest o zmiennej szerokości od 6,70 do 9,70. W obrębie przedmiotowej ulicy zlokalizowane są następujące sieci:</w:t>
      </w:r>
    </w:p>
    <w:p w14:paraId="16BC7F84" w14:textId="77777777" w:rsidR="009B6AF8" w:rsidRDefault="009B6AF8" w:rsidP="009B6AF8">
      <w:pPr>
        <w:spacing w:line="276" w:lineRule="auto"/>
      </w:pPr>
      <w:r>
        <w:tab/>
        <w:t>- kanalizacja sanitarna</w:t>
      </w:r>
    </w:p>
    <w:p w14:paraId="58749C08" w14:textId="77777777" w:rsidR="009B6AF8" w:rsidRDefault="009B6AF8" w:rsidP="009B6AF8">
      <w:pPr>
        <w:spacing w:line="276" w:lineRule="auto"/>
      </w:pPr>
      <w:r>
        <w:tab/>
        <w:t>- sieć wodociągowa</w:t>
      </w:r>
    </w:p>
    <w:p w14:paraId="0C92B7C6" w14:textId="77777777" w:rsidR="009B6AF8" w:rsidRDefault="009B6AF8" w:rsidP="009B6AF8">
      <w:pPr>
        <w:spacing w:line="276" w:lineRule="auto"/>
      </w:pPr>
      <w:r>
        <w:tab/>
        <w:t>- sieć elektroenergetyczna</w:t>
      </w:r>
    </w:p>
    <w:p w14:paraId="73A0EABD" w14:textId="77777777" w:rsidR="009B6AF8" w:rsidRDefault="009B6AF8" w:rsidP="009B6AF8">
      <w:pPr>
        <w:spacing w:line="276" w:lineRule="auto"/>
      </w:pPr>
      <w:r>
        <w:lastRenderedPageBreak/>
        <w:tab/>
        <w:t xml:space="preserve">- sieć gazowa </w:t>
      </w:r>
    </w:p>
    <w:p w14:paraId="7F5A3D42" w14:textId="77777777" w:rsidR="009B6AF8" w:rsidRDefault="009B6AF8" w:rsidP="009B6AF8">
      <w:pPr>
        <w:spacing w:line="276" w:lineRule="auto"/>
      </w:pPr>
      <w:r>
        <w:tab/>
        <w:t>- sieć teletechniczna.</w:t>
      </w:r>
    </w:p>
    <w:p w14:paraId="43ECFCB2" w14:textId="77777777" w:rsidR="009B6AF8" w:rsidRDefault="009B6AF8" w:rsidP="009B6AF8">
      <w:pPr>
        <w:spacing w:line="276" w:lineRule="auto"/>
      </w:pPr>
      <w:r>
        <w:t xml:space="preserve">Wszystkie instalacje zlokalizowane w obrębie przedmiotowej drogi nie kolidują z infrastrukturą drogową.  </w:t>
      </w:r>
    </w:p>
    <w:bookmarkEnd w:id="14"/>
    <w:bookmarkEnd w:id="23"/>
    <w:bookmarkEnd w:id="24"/>
    <w:p w14:paraId="2CABCA9C" w14:textId="77777777" w:rsidR="002C245B" w:rsidRDefault="002C245B" w:rsidP="002C245B">
      <w:pPr>
        <w:tabs>
          <w:tab w:val="left" w:pos="-1135"/>
        </w:tabs>
        <w:ind w:left="708"/>
        <w:jc w:val="both"/>
      </w:pPr>
    </w:p>
    <w:p w14:paraId="0B9A0CC2" w14:textId="77777777" w:rsidR="001F7E83" w:rsidRDefault="001F7E83" w:rsidP="002C245B">
      <w:pPr>
        <w:tabs>
          <w:tab w:val="left" w:pos="-1135"/>
        </w:tabs>
        <w:ind w:left="708"/>
        <w:jc w:val="both"/>
      </w:pPr>
    </w:p>
    <w:tbl>
      <w:tblPr>
        <w:tblW w:w="0" w:type="auto"/>
        <w:tblInd w:w="70" w:type="dxa"/>
        <w:tblLayout w:type="fixed"/>
        <w:tblCellMar>
          <w:left w:w="70" w:type="dxa"/>
          <w:right w:w="70" w:type="dxa"/>
        </w:tblCellMar>
        <w:tblLook w:val="0000" w:firstRow="0" w:lastRow="0" w:firstColumn="0" w:lastColumn="0" w:noHBand="0" w:noVBand="0"/>
      </w:tblPr>
      <w:tblGrid>
        <w:gridCol w:w="9513"/>
      </w:tblGrid>
      <w:tr w:rsidR="00245274" w:rsidRPr="00542C38" w14:paraId="170A30A1" w14:textId="77777777" w:rsidTr="00245274">
        <w:tc>
          <w:tcPr>
            <w:tcW w:w="9513" w:type="dxa"/>
            <w:tcBorders>
              <w:top w:val="single" w:sz="4" w:space="0" w:color="000000"/>
              <w:left w:val="single" w:sz="4" w:space="0" w:color="000000"/>
              <w:bottom w:val="single" w:sz="4" w:space="0" w:color="000000"/>
              <w:right w:val="single" w:sz="4" w:space="0" w:color="000000"/>
            </w:tcBorders>
          </w:tcPr>
          <w:p w14:paraId="6C6919A8" w14:textId="77777777" w:rsidR="00245274" w:rsidRPr="00542C38" w:rsidRDefault="00245274" w:rsidP="00245274">
            <w:pPr>
              <w:pStyle w:val="Nagwek1"/>
              <w:tabs>
                <w:tab w:val="num" w:pos="432"/>
              </w:tabs>
              <w:ind w:left="432" w:hanging="432"/>
              <w:jc w:val="left"/>
              <w:rPr>
                <w:sz w:val="28"/>
                <w:szCs w:val="28"/>
              </w:rPr>
            </w:pPr>
            <w:bookmarkStart w:id="25" w:name="_Toc140213557"/>
            <w:bookmarkStart w:id="26" w:name="_Toc204718902"/>
            <w:r w:rsidRPr="00542C38">
              <w:rPr>
                <w:sz w:val="28"/>
                <w:szCs w:val="28"/>
              </w:rPr>
              <w:t xml:space="preserve">6.   </w:t>
            </w:r>
            <w:bookmarkEnd w:id="25"/>
            <w:r>
              <w:rPr>
                <w:sz w:val="28"/>
                <w:szCs w:val="28"/>
              </w:rPr>
              <w:t>Układ przestrzenny</w:t>
            </w:r>
            <w:bookmarkEnd w:id="26"/>
            <w:r w:rsidRPr="00542C38">
              <w:rPr>
                <w:sz w:val="28"/>
                <w:szCs w:val="28"/>
              </w:rPr>
              <w:t xml:space="preserve">    </w:t>
            </w:r>
          </w:p>
        </w:tc>
      </w:tr>
    </w:tbl>
    <w:p w14:paraId="7CF847DB" w14:textId="77777777" w:rsidR="00245274" w:rsidRDefault="00245274" w:rsidP="00245274">
      <w:pPr>
        <w:pStyle w:val="StylIwony"/>
        <w:spacing w:before="0" w:after="0"/>
        <w:rPr>
          <w:rFonts w:ascii="Times New Roman" w:hAnsi="Times New Roman"/>
        </w:rPr>
      </w:pPr>
      <w:r>
        <w:rPr>
          <w:rFonts w:ascii="Times New Roman" w:hAnsi="Times New Roman"/>
        </w:rPr>
        <w:t xml:space="preserve"> </w:t>
      </w:r>
    </w:p>
    <w:p w14:paraId="0006CAC3" w14:textId="77777777" w:rsidR="00824495" w:rsidRDefault="00824495" w:rsidP="00824495">
      <w:pPr>
        <w:spacing w:line="360" w:lineRule="auto"/>
        <w:ind w:left="539"/>
      </w:pPr>
      <w:r>
        <w:t>Inwestycja obejmuje:</w:t>
      </w:r>
    </w:p>
    <w:p w14:paraId="1F9D5476" w14:textId="77777777" w:rsidR="00824495" w:rsidRDefault="00824495" w:rsidP="00824495">
      <w:pPr>
        <w:numPr>
          <w:ilvl w:val="0"/>
          <w:numId w:val="1"/>
        </w:numPr>
      </w:pPr>
      <w:r>
        <w:t>Przebudowa nawierzchni jezdni</w:t>
      </w:r>
    </w:p>
    <w:p w14:paraId="71BE007E" w14:textId="77777777" w:rsidR="00824495" w:rsidRDefault="00824495" w:rsidP="00824495">
      <w:pPr>
        <w:numPr>
          <w:ilvl w:val="0"/>
          <w:numId w:val="1"/>
        </w:numPr>
      </w:pPr>
      <w:r>
        <w:t xml:space="preserve">budowa chodników, zjazdów, opasek </w:t>
      </w:r>
    </w:p>
    <w:p w14:paraId="2125D025" w14:textId="77777777" w:rsidR="00824495" w:rsidRDefault="00824495" w:rsidP="00824495">
      <w:pPr>
        <w:numPr>
          <w:ilvl w:val="0"/>
          <w:numId w:val="1"/>
        </w:numPr>
      </w:pPr>
      <w:r>
        <w:t>budowa kanalizacji deszczowej</w:t>
      </w:r>
    </w:p>
    <w:p w14:paraId="42AEE459" w14:textId="77777777" w:rsidR="00824495" w:rsidRDefault="00824495" w:rsidP="00824495">
      <w:pPr>
        <w:ind w:left="1860"/>
      </w:pPr>
    </w:p>
    <w:p w14:paraId="4A7AFA0E" w14:textId="77777777" w:rsidR="00824495" w:rsidRDefault="00824495" w:rsidP="00824495">
      <w:pPr>
        <w:spacing w:line="360" w:lineRule="auto"/>
        <w:ind w:left="539"/>
      </w:pPr>
      <w:r>
        <w:t xml:space="preserve">Projektowana droga   posiadać będzie  następujące parametry:     </w:t>
      </w:r>
    </w:p>
    <w:p w14:paraId="6AD7CF1D" w14:textId="77777777" w:rsidR="00824495" w:rsidRDefault="00824495" w:rsidP="00824495">
      <w:pPr>
        <w:numPr>
          <w:ilvl w:val="0"/>
          <w:numId w:val="1"/>
        </w:numPr>
        <w:tabs>
          <w:tab w:val="left" w:pos="-1843"/>
        </w:tabs>
        <w:jc w:val="both"/>
        <w:rPr>
          <w:b/>
          <w:bCs/>
        </w:rPr>
      </w:pPr>
      <w:r>
        <w:t xml:space="preserve">przekrój  poprzeczny </w:t>
      </w:r>
      <w:r>
        <w:rPr>
          <w:b/>
          <w:bCs/>
        </w:rPr>
        <w:t>jednojezdniowy,</w:t>
      </w:r>
    </w:p>
    <w:p w14:paraId="7431782E" w14:textId="77777777" w:rsidR="00824495" w:rsidRDefault="00824495" w:rsidP="00824495">
      <w:pPr>
        <w:numPr>
          <w:ilvl w:val="0"/>
          <w:numId w:val="1"/>
        </w:numPr>
        <w:tabs>
          <w:tab w:val="left" w:pos="-1843"/>
        </w:tabs>
        <w:jc w:val="both"/>
        <w:rPr>
          <w:b/>
          <w:bCs/>
        </w:rPr>
      </w:pPr>
      <w:r>
        <w:t>szerokość jezdni</w:t>
      </w:r>
      <w:r>
        <w:rPr>
          <w:b/>
          <w:bCs/>
        </w:rPr>
        <w:t xml:space="preserve"> – 5,50 m</w:t>
      </w:r>
    </w:p>
    <w:p w14:paraId="28DC653D" w14:textId="77777777" w:rsidR="00824495" w:rsidRPr="00224052" w:rsidRDefault="00824495" w:rsidP="00824495">
      <w:pPr>
        <w:numPr>
          <w:ilvl w:val="0"/>
          <w:numId w:val="1"/>
        </w:numPr>
        <w:tabs>
          <w:tab w:val="left" w:pos="-1843"/>
        </w:tabs>
        <w:jc w:val="both"/>
      </w:pPr>
      <w:r>
        <w:t xml:space="preserve">szerokość  chodników </w:t>
      </w:r>
      <w:r>
        <w:rPr>
          <w:b/>
        </w:rPr>
        <w:t>–</w:t>
      </w:r>
      <w:r w:rsidRPr="000F2E75">
        <w:rPr>
          <w:b/>
        </w:rPr>
        <w:t xml:space="preserve"> </w:t>
      </w:r>
      <w:r>
        <w:rPr>
          <w:b/>
        </w:rPr>
        <w:t>1,8 m</w:t>
      </w:r>
    </w:p>
    <w:p w14:paraId="2A2497A0" w14:textId="77777777" w:rsidR="00824495" w:rsidRPr="001F6B61" w:rsidRDefault="00824495" w:rsidP="00824495">
      <w:pPr>
        <w:numPr>
          <w:ilvl w:val="0"/>
          <w:numId w:val="1"/>
        </w:numPr>
        <w:tabs>
          <w:tab w:val="left" w:pos="-1843"/>
        </w:tabs>
        <w:jc w:val="both"/>
      </w:pPr>
      <w:r>
        <w:rPr>
          <w:b/>
        </w:rPr>
        <w:t>długość jezdni – 216,84 m</w:t>
      </w:r>
    </w:p>
    <w:p w14:paraId="58D98D05" w14:textId="77777777" w:rsidR="00824495" w:rsidRPr="000F2C1B" w:rsidRDefault="00824495" w:rsidP="00824495">
      <w:pPr>
        <w:numPr>
          <w:ilvl w:val="0"/>
          <w:numId w:val="1"/>
        </w:numPr>
        <w:tabs>
          <w:tab w:val="left" w:pos="-1843"/>
        </w:tabs>
        <w:jc w:val="both"/>
      </w:pPr>
      <w:r w:rsidRPr="0047592C">
        <w:t>klasa o</w:t>
      </w:r>
      <w:r>
        <w:t xml:space="preserve">bciążenia </w:t>
      </w:r>
      <w:r w:rsidRPr="001F6191">
        <w:rPr>
          <w:b/>
        </w:rPr>
        <w:t>KR</w:t>
      </w:r>
      <w:r>
        <w:rPr>
          <w:b/>
        </w:rPr>
        <w:t>2/3</w:t>
      </w:r>
    </w:p>
    <w:p w14:paraId="2D03E5FD" w14:textId="77777777" w:rsidR="00824495" w:rsidRPr="001F6191" w:rsidRDefault="00824495" w:rsidP="00824495">
      <w:pPr>
        <w:numPr>
          <w:ilvl w:val="0"/>
          <w:numId w:val="1"/>
        </w:numPr>
        <w:tabs>
          <w:tab w:val="left" w:pos="-1843"/>
        </w:tabs>
        <w:jc w:val="both"/>
      </w:pPr>
      <w:r w:rsidRPr="000F2C1B">
        <w:t>kategoria drogi –</w:t>
      </w:r>
      <w:r>
        <w:rPr>
          <w:b/>
        </w:rPr>
        <w:t xml:space="preserve"> D - dojazdowa</w:t>
      </w:r>
    </w:p>
    <w:p w14:paraId="099AE757" w14:textId="77777777" w:rsidR="00824495" w:rsidRPr="00A11D5F" w:rsidRDefault="00824495" w:rsidP="00824495">
      <w:pPr>
        <w:numPr>
          <w:ilvl w:val="0"/>
          <w:numId w:val="1"/>
        </w:numPr>
        <w:tabs>
          <w:tab w:val="left" w:pos="-1843"/>
        </w:tabs>
        <w:jc w:val="both"/>
      </w:pPr>
      <w:r>
        <w:t xml:space="preserve">prędkość projektowa </w:t>
      </w:r>
      <w:r>
        <w:rPr>
          <w:b/>
        </w:rPr>
        <w:t>30 km/h</w:t>
      </w:r>
    </w:p>
    <w:p w14:paraId="28666F2B" w14:textId="77777777" w:rsidR="005B21DD" w:rsidRDefault="005B21DD" w:rsidP="005B21DD">
      <w:pPr>
        <w:pStyle w:val="Tekstblokowy1"/>
        <w:spacing w:line="360" w:lineRule="auto"/>
        <w:ind w:left="539" w:right="0"/>
        <w:jc w:val="left"/>
        <w:rPr>
          <w:rFonts w:ascii="Times New Roman" w:hAnsi="Times New Roman"/>
        </w:rPr>
      </w:pPr>
    </w:p>
    <w:tbl>
      <w:tblPr>
        <w:tblW w:w="0" w:type="auto"/>
        <w:tblInd w:w="-7" w:type="dxa"/>
        <w:tblLayout w:type="fixed"/>
        <w:tblCellMar>
          <w:left w:w="70" w:type="dxa"/>
          <w:right w:w="70" w:type="dxa"/>
        </w:tblCellMar>
        <w:tblLook w:val="0000" w:firstRow="0" w:lastRow="0" w:firstColumn="0" w:lastColumn="0" w:noHBand="0" w:noVBand="0"/>
      </w:tblPr>
      <w:tblGrid>
        <w:gridCol w:w="9583"/>
      </w:tblGrid>
      <w:tr w:rsidR="005B21DD" w:rsidRPr="00BA2DCA" w14:paraId="75C2DC22" w14:textId="77777777" w:rsidTr="00F52716">
        <w:tc>
          <w:tcPr>
            <w:tcW w:w="9583" w:type="dxa"/>
            <w:tcBorders>
              <w:top w:val="single" w:sz="4" w:space="0" w:color="000000"/>
              <w:left w:val="single" w:sz="4" w:space="0" w:color="000000"/>
              <w:bottom w:val="single" w:sz="4" w:space="0" w:color="000000"/>
              <w:right w:val="single" w:sz="4" w:space="0" w:color="000000"/>
            </w:tcBorders>
          </w:tcPr>
          <w:p w14:paraId="7CC391F2" w14:textId="77777777" w:rsidR="005B21DD" w:rsidRPr="00BA2DCA" w:rsidRDefault="005B21DD" w:rsidP="00BA2DCA">
            <w:pPr>
              <w:pStyle w:val="Nagwek1"/>
              <w:tabs>
                <w:tab w:val="num" w:pos="432"/>
              </w:tabs>
              <w:ind w:left="432" w:hanging="432"/>
              <w:jc w:val="left"/>
              <w:rPr>
                <w:sz w:val="28"/>
                <w:szCs w:val="28"/>
              </w:rPr>
            </w:pPr>
            <w:bookmarkStart w:id="27" w:name="_Toc204718903"/>
            <w:r w:rsidRPr="00BA2DCA">
              <w:rPr>
                <w:sz w:val="28"/>
                <w:szCs w:val="28"/>
              </w:rPr>
              <w:t>7.   Rozwiązanie  wysokościowe</w:t>
            </w:r>
            <w:bookmarkEnd w:id="27"/>
          </w:p>
        </w:tc>
      </w:tr>
    </w:tbl>
    <w:p w14:paraId="4F8401DB" w14:textId="77777777" w:rsidR="005B21DD" w:rsidRDefault="005B21DD" w:rsidP="005B21DD">
      <w:pPr>
        <w:tabs>
          <w:tab w:val="left" w:pos="-1663"/>
        </w:tabs>
        <w:spacing w:line="360" w:lineRule="auto"/>
        <w:ind w:left="180" w:right="-57"/>
      </w:pPr>
    </w:p>
    <w:p w14:paraId="164811FE" w14:textId="77777777" w:rsidR="005B21DD" w:rsidRDefault="005B21DD" w:rsidP="005B21DD">
      <w:pPr>
        <w:pStyle w:val="Tekstpodstawowywcity"/>
      </w:pPr>
      <w:r>
        <w:t>W opracowaniu przyjęto następujące założenia :</w:t>
      </w:r>
    </w:p>
    <w:p w14:paraId="65E6F22C" w14:textId="77777777" w:rsidR="005B21DD" w:rsidRDefault="005B21DD" w:rsidP="005B21DD">
      <w:pPr>
        <w:pStyle w:val="Listapunktowana"/>
        <w:numPr>
          <w:ilvl w:val="0"/>
          <w:numId w:val="15"/>
        </w:numPr>
      </w:pPr>
      <w:r>
        <w:t>jezdnie ukształtowano w sposób nawiązujący do rzędnych istniejących dróg, istniejącego terenu przy zachowaniu minimalnych pochyleń,</w:t>
      </w:r>
    </w:p>
    <w:p w14:paraId="67E564F6" w14:textId="77777777" w:rsidR="005B21DD" w:rsidRDefault="005B21DD" w:rsidP="005B21DD">
      <w:pPr>
        <w:pStyle w:val="Tekstpodstawowyzwciciem"/>
        <w:numPr>
          <w:ilvl w:val="0"/>
          <w:numId w:val="15"/>
        </w:numPr>
      </w:pPr>
      <w:r>
        <w:t>zachowanie normatywnych pochyleń,</w:t>
      </w:r>
    </w:p>
    <w:p w14:paraId="665F2F8B" w14:textId="77777777" w:rsidR="005B21DD" w:rsidRDefault="005B21DD" w:rsidP="005B21DD">
      <w:pPr>
        <w:pStyle w:val="Tekstpodstawowyzwciciem2"/>
      </w:pPr>
      <w:r>
        <w:t>Starano się  zaprojektować niweletę równolegle do niwelety istniejącego terenu  z pominięciem  lokalnych nierówności. Przy projektowaniu  niwelety uwzględniono  zakres niezbędnych robót  ograniczając je do minimalnych  wielkości.</w:t>
      </w:r>
    </w:p>
    <w:p w14:paraId="08E3D67B" w14:textId="2047F029" w:rsidR="005B21DD" w:rsidRDefault="00245274" w:rsidP="00711B61">
      <w:pPr>
        <w:pStyle w:val="Tekstpodstawowyzwciciem2"/>
        <w:ind w:left="0" w:firstLine="0"/>
      </w:pPr>
      <w:r>
        <w:tab/>
      </w:r>
      <w:r w:rsidR="005B21DD">
        <w:t xml:space="preserve">                                           </w:t>
      </w:r>
    </w:p>
    <w:tbl>
      <w:tblPr>
        <w:tblW w:w="0" w:type="auto"/>
        <w:tblInd w:w="-7" w:type="dxa"/>
        <w:tblLayout w:type="fixed"/>
        <w:tblCellMar>
          <w:left w:w="70" w:type="dxa"/>
          <w:right w:w="70" w:type="dxa"/>
        </w:tblCellMar>
        <w:tblLook w:val="0000" w:firstRow="0" w:lastRow="0" w:firstColumn="0" w:lastColumn="0" w:noHBand="0" w:noVBand="0"/>
      </w:tblPr>
      <w:tblGrid>
        <w:gridCol w:w="9583"/>
      </w:tblGrid>
      <w:tr w:rsidR="005B21DD" w:rsidRPr="00BA2DCA" w14:paraId="6DA89E11" w14:textId="77777777" w:rsidTr="00F52716">
        <w:tc>
          <w:tcPr>
            <w:tcW w:w="9583" w:type="dxa"/>
            <w:tcBorders>
              <w:top w:val="single" w:sz="4" w:space="0" w:color="000000"/>
              <w:left w:val="single" w:sz="4" w:space="0" w:color="000000"/>
              <w:bottom w:val="single" w:sz="4" w:space="0" w:color="000000"/>
              <w:right w:val="single" w:sz="4" w:space="0" w:color="000000"/>
            </w:tcBorders>
          </w:tcPr>
          <w:p w14:paraId="27A7DBD1" w14:textId="77777777" w:rsidR="005B21DD" w:rsidRPr="00BA2DCA" w:rsidRDefault="005B21DD" w:rsidP="00BA2DCA">
            <w:pPr>
              <w:pStyle w:val="Nagwek1"/>
              <w:tabs>
                <w:tab w:val="num" w:pos="432"/>
              </w:tabs>
              <w:ind w:left="432" w:hanging="432"/>
              <w:jc w:val="left"/>
              <w:rPr>
                <w:sz w:val="28"/>
                <w:szCs w:val="28"/>
              </w:rPr>
            </w:pPr>
            <w:bookmarkStart w:id="28" w:name="_Toc204718904"/>
            <w:r w:rsidRPr="00BA2DCA">
              <w:rPr>
                <w:sz w:val="28"/>
                <w:szCs w:val="28"/>
              </w:rPr>
              <w:t>8.   Droga w przekroju  poprzecznym</w:t>
            </w:r>
            <w:bookmarkEnd w:id="28"/>
          </w:p>
        </w:tc>
      </w:tr>
    </w:tbl>
    <w:p w14:paraId="78C4D467" w14:textId="77777777" w:rsidR="005B21DD" w:rsidRDefault="005B21DD" w:rsidP="005B21DD">
      <w:pPr>
        <w:tabs>
          <w:tab w:val="left" w:pos="-1663"/>
        </w:tabs>
        <w:spacing w:line="360" w:lineRule="auto"/>
        <w:ind w:left="180" w:right="54"/>
      </w:pPr>
    </w:p>
    <w:p w14:paraId="321578B7" w14:textId="7FBBBA4B" w:rsidR="005B21DD" w:rsidRDefault="005B21DD" w:rsidP="008F08DC">
      <w:pPr>
        <w:pStyle w:val="Tekstpodstawowyzwciciem2"/>
        <w:ind w:left="0" w:firstLine="0"/>
      </w:pPr>
      <w:r>
        <w:t>Projektowan</w:t>
      </w:r>
      <w:r w:rsidR="008F08DC">
        <w:t xml:space="preserve">e drogi przewiduje się wykonać ze spadkami daszkowymi </w:t>
      </w:r>
      <w:r>
        <w:t xml:space="preserve"> </w:t>
      </w:r>
      <w:r w:rsidR="008F08DC">
        <w:t xml:space="preserve">i=2,0%. </w:t>
      </w:r>
    </w:p>
    <w:p w14:paraId="2860B827" w14:textId="4494942D" w:rsidR="005B21DD" w:rsidRDefault="005B21DD" w:rsidP="005B21DD">
      <w:pPr>
        <w:pStyle w:val="Tekstpodstawowyzwciciem2"/>
        <w:ind w:left="0" w:firstLine="0"/>
      </w:pPr>
      <w:r>
        <w:t xml:space="preserve">Pobocza projektuje się jako </w:t>
      </w:r>
      <w:r w:rsidR="00CF0917">
        <w:t>naturalne z kruszywa łamanego</w:t>
      </w:r>
      <w:r>
        <w:t xml:space="preserve"> z pochyleniem i=6,0%. </w:t>
      </w:r>
    </w:p>
    <w:p w14:paraId="2B7B151F" w14:textId="77777777" w:rsidR="00FA728C" w:rsidRDefault="00FA728C" w:rsidP="005B21DD">
      <w:pPr>
        <w:tabs>
          <w:tab w:val="left" w:pos="-1303"/>
        </w:tabs>
        <w:spacing w:line="360" w:lineRule="auto"/>
      </w:pPr>
    </w:p>
    <w:tbl>
      <w:tblPr>
        <w:tblW w:w="0" w:type="auto"/>
        <w:tblInd w:w="-7" w:type="dxa"/>
        <w:tblLayout w:type="fixed"/>
        <w:tblCellMar>
          <w:left w:w="70" w:type="dxa"/>
          <w:right w:w="70" w:type="dxa"/>
        </w:tblCellMar>
        <w:tblLook w:val="0000" w:firstRow="0" w:lastRow="0" w:firstColumn="0" w:lastColumn="0" w:noHBand="0" w:noVBand="0"/>
      </w:tblPr>
      <w:tblGrid>
        <w:gridCol w:w="9583"/>
      </w:tblGrid>
      <w:tr w:rsidR="005B21DD" w:rsidRPr="00BA2DCA" w14:paraId="0F8A33FF" w14:textId="77777777" w:rsidTr="00F52716">
        <w:tc>
          <w:tcPr>
            <w:tcW w:w="9583" w:type="dxa"/>
            <w:tcBorders>
              <w:top w:val="single" w:sz="4" w:space="0" w:color="000000"/>
              <w:left w:val="single" w:sz="4" w:space="0" w:color="000000"/>
              <w:bottom w:val="single" w:sz="4" w:space="0" w:color="000000"/>
              <w:right w:val="single" w:sz="4" w:space="0" w:color="000000"/>
            </w:tcBorders>
          </w:tcPr>
          <w:p w14:paraId="16C7F18C" w14:textId="77777777" w:rsidR="005B21DD" w:rsidRPr="00BA2DCA" w:rsidRDefault="005B21DD" w:rsidP="00BA2DCA">
            <w:pPr>
              <w:pStyle w:val="Nagwek1"/>
              <w:tabs>
                <w:tab w:val="num" w:pos="432"/>
              </w:tabs>
              <w:ind w:left="432" w:hanging="432"/>
              <w:jc w:val="left"/>
              <w:rPr>
                <w:sz w:val="28"/>
                <w:szCs w:val="28"/>
              </w:rPr>
            </w:pPr>
            <w:bookmarkStart w:id="29" w:name="_Toc204718905"/>
            <w:r w:rsidRPr="00BA2DCA">
              <w:rPr>
                <w:sz w:val="28"/>
                <w:szCs w:val="28"/>
              </w:rPr>
              <w:t>9.   Projektowana konstrukcja drogi</w:t>
            </w:r>
            <w:bookmarkEnd w:id="29"/>
          </w:p>
        </w:tc>
      </w:tr>
    </w:tbl>
    <w:p w14:paraId="43F97097" w14:textId="77777777" w:rsidR="005B21DD" w:rsidRDefault="005B21DD" w:rsidP="005B21DD">
      <w:pPr>
        <w:tabs>
          <w:tab w:val="left" w:pos="-1305"/>
        </w:tabs>
        <w:ind w:left="538" w:hanging="181"/>
        <w:jc w:val="both"/>
      </w:pPr>
    </w:p>
    <w:p w14:paraId="70D99B8A" w14:textId="77777777" w:rsidR="00D30D59" w:rsidRPr="00883026" w:rsidRDefault="00D30D59" w:rsidP="00D30D59">
      <w:pPr>
        <w:rPr>
          <w:b/>
          <w:bCs/>
        </w:rPr>
      </w:pPr>
      <w:bookmarkStart w:id="30" w:name="_Hlk156578496"/>
      <w:r w:rsidRPr="00883026">
        <w:rPr>
          <w:b/>
          <w:bCs/>
        </w:rPr>
        <w:t xml:space="preserve">Parametry </w:t>
      </w:r>
      <w:bookmarkStart w:id="31" w:name="_Hlk156578519"/>
      <w:r w:rsidRPr="00883026">
        <w:rPr>
          <w:b/>
          <w:bCs/>
        </w:rPr>
        <w:t xml:space="preserve">projektowanych </w:t>
      </w:r>
      <w:r>
        <w:rPr>
          <w:b/>
          <w:bCs/>
        </w:rPr>
        <w:t>nawierzchni</w:t>
      </w:r>
      <w:bookmarkEnd w:id="31"/>
      <w:r w:rsidRPr="00883026">
        <w:rPr>
          <w:b/>
          <w:bCs/>
        </w:rPr>
        <w:t xml:space="preserve">: </w:t>
      </w:r>
    </w:p>
    <w:p w14:paraId="6730E1D6" w14:textId="77777777" w:rsidR="00D30D59" w:rsidRDefault="00D30D59" w:rsidP="00D30D59">
      <w:pPr>
        <w:pStyle w:val="Akapitzlist"/>
        <w:numPr>
          <w:ilvl w:val="0"/>
          <w:numId w:val="27"/>
        </w:numPr>
        <w:spacing w:after="160"/>
      </w:pPr>
      <w:bookmarkStart w:id="32" w:name="_Hlk156578552"/>
      <w:bookmarkEnd w:id="30"/>
      <w:r w:rsidRPr="009C6BE2">
        <w:t>klasa obciążenia</w:t>
      </w:r>
      <w:r>
        <w:t>:</w:t>
      </w:r>
    </w:p>
    <w:p w14:paraId="5954AD60" w14:textId="7795D7B3" w:rsidR="00D30D59" w:rsidRPr="009C6BE2" w:rsidRDefault="00D30D59" w:rsidP="00D30D59">
      <w:pPr>
        <w:pStyle w:val="Akapitzlist"/>
      </w:pPr>
      <w:bookmarkStart w:id="33" w:name="_Hlk156578535"/>
      <w:r>
        <w:t>KR</w:t>
      </w:r>
      <w:r w:rsidR="00F40B33">
        <w:t>2</w:t>
      </w:r>
      <w:r>
        <w:t xml:space="preserve"> dla dróg wewnętrznych / placów manewrowych</w:t>
      </w:r>
    </w:p>
    <w:bookmarkEnd w:id="33"/>
    <w:p w14:paraId="208C2587" w14:textId="77777777" w:rsidR="00D30D59" w:rsidRPr="009C6BE2" w:rsidRDefault="00D30D59" w:rsidP="00D30D59">
      <w:pPr>
        <w:pStyle w:val="Akapitzlist"/>
        <w:numPr>
          <w:ilvl w:val="0"/>
          <w:numId w:val="27"/>
        </w:numPr>
        <w:spacing w:after="160"/>
      </w:pPr>
      <w:r w:rsidRPr="009C6BE2">
        <w:lastRenderedPageBreak/>
        <w:t>prędkość pr</w:t>
      </w:r>
      <w:r>
        <w:t>o</w:t>
      </w:r>
      <w:r w:rsidRPr="009C6BE2">
        <w:t>jektowa - 30 km/h</w:t>
      </w:r>
    </w:p>
    <w:p w14:paraId="3B8863DD" w14:textId="1372B6B3" w:rsidR="00D30D59" w:rsidRDefault="00D30D59" w:rsidP="00D30D59">
      <w:pPr>
        <w:spacing w:line="276" w:lineRule="auto"/>
        <w:rPr>
          <w:b/>
          <w:bCs/>
        </w:rPr>
      </w:pPr>
      <w:bookmarkStart w:id="34" w:name="_Hlk156578699"/>
      <w:bookmarkEnd w:id="32"/>
      <w:r w:rsidRPr="002F3937">
        <w:rPr>
          <w:b/>
          <w:bCs/>
        </w:rPr>
        <w:t xml:space="preserve">Konstrukcja </w:t>
      </w:r>
      <w:r w:rsidR="00A778C4">
        <w:rPr>
          <w:b/>
          <w:bCs/>
        </w:rPr>
        <w:t>zjazdów</w:t>
      </w:r>
      <w:r w:rsidR="00120AFD">
        <w:rPr>
          <w:b/>
          <w:bCs/>
        </w:rPr>
        <w:t xml:space="preserve"> </w:t>
      </w:r>
      <w:r>
        <w:rPr>
          <w:b/>
          <w:bCs/>
        </w:rPr>
        <w:t>.</w:t>
      </w:r>
    </w:p>
    <w:tbl>
      <w:tblPr>
        <w:tblStyle w:val="Tabela-Siatka"/>
        <w:tblW w:w="0" w:type="auto"/>
        <w:tblLook w:val="04A0" w:firstRow="1" w:lastRow="0" w:firstColumn="1" w:lastColumn="0" w:noHBand="0" w:noVBand="1"/>
      </w:tblPr>
      <w:tblGrid>
        <w:gridCol w:w="1838"/>
        <w:gridCol w:w="7224"/>
      </w:tblGrid>
      <w:tr w:rsidR="00D30D59" w14:paraId="40602D09" w14:textId="77777777" w:rsidTr="00D06404">
        <w:tc>
          <w:tcPr>
            <w:tcW w:w="1838" w:type="dxa"/>
          </w:tcPr>
          <w:p w14:paraId="7A6BFB7C" w14:textId="77777777" w:rsidR="00D30D59" w:rsidRPr="00C16319" w:rsidRDefault="00D30D59" w:rsidP="00D06404">
            <w:pPr>
              <w:spacing w:line="360" w:lineRule="auto"/>
              <w:jc w:val="center"/>
            </w:pPr>
            <w:r w:rsidRPr="00C16319">
              <w:t>Grubość warstwy</w:t>
            </w:r>
          </w:p>
        </w:tc>
        <w:tc>
          <w:tcPr>
            <w:tcW w:w="7224" w:type="dxa"/>
          </w:tcPr>
          <w:p w14:paraId="1B9BBAF6" w14:textId="77777777" w:rsidR="00D30D59" w:rsidRPr="00C16319" w:rsidRDefault="00D30D59" w:rsidP="00D06404">
            <w:pPr>
              <w:spacing w:line="360" w:lineRule="auto"/>
              <w:jc w:val="center"/>
            </w:pPr>
            <w:r w:rsidRPr="00C16319">
              <w:t>Nazwa warstwy</w:t>
            </w:r>
          </w:p>
        </w:tc>
      </w:tr>
      <w:tr w:rsidR="00D30D59" w14:paraId="4BD94565" w14:textId="77777777" w:rsidTr="00D06404">
        <w:tc>
          <w:tcPr>
            <w:tcW w:w="1838" w:type="dxa"/>
          </w:tcPr>
          <w:p w14:paraId="44AC788D" w14:textId="77777777" w:rsidR="00D30D59" w:rsidRPr="002F3937" w:rsidRDefault="00D30D59" w:rsidP="00D06404">
            <w:pPr>
              <w:spacing w:line="360" w:lineRule="auto"/>
              <w:jc w:val="center"/>
            </w:pPr>
            <w:r w:rsidRPr="00C16319">
              <w:t>8 cm</w:t>
            </w:r>
          </w:p>
        </w:tc>
        <w:tc>
          <w:tcPr>
            <w:tcW w:w="7224" w:type="dxa"/>
          </w:tcPr>
          <w:p w14:paraId="2799A199" w14:textId="184C600B" w:rsidR="00D30D59" w:rsidRPr="001100B8" w:rsidRDefault="00D30D59" w:rsidP="00D06404">
            <w:pPr>
              <w:spacing w:line="360" w:lineRule="auto"/>
            </w:pPr>
            <w:r>
              <w:t>k</w:t>
            </w:r>
            <w:r w:rsidRPr="001100B8">
              <w:t xml:space="preserve">ostka betonowa </w:t>
            </w:r>
            <w:r>
              <w:t>dwuteowa, wibroprasowana,</w:t>
            </w:r>
            <w:r w:rsidRPr="001100B8">
              <w:t xml:space="preserve"> kolor </w:t>
            </w:r>
            <w:r w:rsidR="00491B68">
              <w:t>grafitowy</w:t>
            </w:r>
            <w:r>
              <w:t>, szczeliny wypełnione piaskiem</w:t>
            </w:r>
          </w:p>
        </w:tc>
      </w:tr>
      <w:tr w:rsidR="00D30D59" w14:paraId="2EC40459" w14:textId="77777777" w:rsidTr="00D06404">
        <w:tc>
          <w:tcPr>
            <w:tcW w:w="1838" w:type="dxa"/>
          </w:tcPr>
          <w:p w14:paraId="69481339" w14:textId="77777777" w:rsidR="00D30D59" w:rsidRPr="002F3937" w:rsidRDefault="00D30D59" w:rsidP="00D06404">
            <w:pPr>
              <w:spacing w:line="360" w:lineRule="auto"/>
              <w:jc w:val="center"/>
            </w:pPr>
            <w:r>
              <w:t>3</w:t>
            </w:r>
            <w:r w:rsidRPr="00C16319">
              <w:t xml:space="preserve"> cm</w:t>
            </w:r>
          </w:p>
        </w:tc>
        <w:tc>
          <w:tcPr>
            <w:tcW w:w="7224" w:type="dxa"/>
          </w:tcPr>
          <w:p w14:paraId="0D166241" w14:textId="77777777" w:rsidR="00D30D59" w:rsidRPr="001100B8" w:rsidRDefault="00D30D59" w:rsidP="00D06404">
            <w:pPr>
              <w:spacing w:line="360" w:lineRule="auto"/>
            </w:pPr>
            <w:r>
              <w:t>warstwa p</w:t>
            </w:r>
            <w:r w:rsidRPr="001100B8">
              <w:t>odsypk</w:t>
            </w:r>
            <w:r>
              <w:t>i</w:t>
            </w:r>
            <w:r w:rsidRPr="001100B8">
              <w:t xml:space="preserve"> cementowo-piaskow</w:t>
            </w:r>
            <w:r>
              <w:t>ej</w:t>
            </w:r>
            <w:r w:rsidRPr="001100B8">
              <w:t xml:space="preserve"> 1:4</w:t>
            </w:r>
          </w:p>
        </w:tc>
      </w:tr>
      <w:tr w:rsidR="00D30D59" w14:paraId="77CC38CC" w14:textId="77777777" w:rsidTr="00D06404">
        <w:tc>
          <w:tcPr>
            <w:tcW w:w="1838" w:type="dxa"/>
          </w:tcPr>
          <w:p w14:paraId="30E78EAB" w14:textId="172D7643" w:rsidR="00D30D59" w:rsidRPr="002F3937" w:rsidRDefault="00491B68" w:rsidP="00D06404">
            <w:pPr>
              <w:spacing w:line="360" w:lineRule="auto"/>
              <w:jc w:val="center"/>
            </w:pPr>
            <w:r>
              <w:t>1</w:t>
            </w:r>
            <w:r w:rsidR="00120AFD">
              <w:t>5</w:t>
            </w:r>
            <w:r w:rsidR="00D30D59">
              <w:t xml:space="preserve"> cm</w:t>
            </w:r>
          </w:p>
        </w:tc>
        <w:tc>
          <w:tcPr>
            <w:tcW w:w="7224" w:type="dxa"/>
          </w:tcPr>
          <w:p w14:paraId="3E5902C6" w14:textId="5E1CDF1B" w:rsidR="00D30D59" w:rsidRPr="001100B8" w:rsidRDefault="00D30D59" w:rsidP="00D06404">
            <w:pPr>
              <w:spacing w:line="360" w:lineRule="auto"/>
            </w:pPr>
            <w:r>
              <w:t xml:space="preserve">warstwa </w:t>
            </w:r>
            <w:r w:rsidRPr="001100B8">
              <w:t>podbudow</w:t>
            </w:r>
            <w:r>
              <w:t>y</w:t>
            </w:r>
            <w:r w:rsidRPr="001100B8">
              <w:t xml:space="preserve"> </w:t>
            </w:r>
            <w:r>
              <w:t>zasadniczej z betonu C</w:t>
            </w:r>
            <w:r w:rsidR="00A778C4">
              <w:t>8/10</w:t>
            </w:r>
            <w:r>
              <w:t xml:space="preserve">, </w:t>
            </w:r>
          </w:p>
        </w:tc>
      </w:tr>
      <w:tr w:rsidR="00D30D59" w14:paraId="57A51F89" w14:textId="77777777" w:rsidTr="00D06404">
        <w:tc>
          <w:tcPr>
            <w:tcW w:w="1838" w:type="dxa"/>
          </w:tcPr>
          <w:p w14:paraId="70ABE643" w14:textId="77777777" w:rsidR="00D30D59" w:rsidRPr="002F3937" w:rsidRDefault="00D30D59" w:rsidP="00D06404">
            <w:pPr>
              <w:spacing w:line="360" w:lineRule="auto"/>
              <w:jc w:val="center"/>
            </w:pPr>
            <w:r>
              <w:t>15 cm</w:t>
            </w:r>
          </w:p>
        </w:tc>
        <w:tc>
          <w:tcPr>
            <w:tcW w:w="7224" w:type="dxa"/>
          </w:tcPr>
          <w:p w14:paraId="0DAD97CC" w14:textId="020584E6" w:rsidR="00D30D59" w:rsidRPr="001D19B8" w:rsidRDefault="00D30D59" w:rsidP="00D06404">
            <w:pPr>
              <w:spacing w:line="360" w:lineRule="auto"/>
            </w:pPr>
            <w:r w:rsidRPr="001100B8">
              <w:t xml:space="preserve">warstwa mrozoochronna z </w:t>
            </w:r>
            <w:r w:rsidRPr="001D19B8">
              <w:t xml:space="preserve">gruntu stabilizowanego cementem C </w:t>
            </w:r>
            <w:r w:rsidR="00491B68">
              <w:t>3/4</w:t>
            </w:r>
          </w:p>
        </w:tc>
      </w:tr>
      <w:tr w:rsidR="00D30D59" w14:paraId="459A162E" w14:textId="77777777" w:rsidTr="00D06404">
        <w:tc>
          <w:tcPr>
            <w:tcW w:w="9062" w:type="dxa"/>
            <w:gridSpan w:val="2"/>
          </w:tcPr>
          <w:p w14:paraId="74B7ADF9" w14:textId="311A3D1F" w:rsidR="00D30D59" w:rsidRPr="001100B8" w:rsidRDefault="00D30D59" w:rsidP="00D06404">
            <w:pPr>
              <w:spacing w:line="360" w:lineRule="auto"/>
              <w:rPr>
                <w:b/>
                <w:bCs/>
              </w:rPr>
            </w:pPr>
            <w:r w:rsidRPr="001100B8">
              <w:rPr>
                <w:b/>
                <w:bCs/>
              </w:rPr>
              <w:t xml:space="preserve">Łączna grubość konstrukcji </w:t>
            </w:r>
            <w:r w:rsidR="00120AFD">
              <w:rPr>
                <w:b/>
                <w:bCs/>
              </w:rPr>
              <w:t>41</w:t>
            </w:r>
            <w:r w:rsidRPr="001100B8">
              <w:rPr>
                <w:b/>
                <w:bCs/>
              </w:rPr>
              <w:t xml:space="preserve"> cm</w:t>
            </w:r>
          </w:p>
        </w:tc>
      </w:tr>
    </w:tbl>
    <w:p w14:paraId="4351ABC4" w14:textId="1AE2B736" w:rsidR="00D30D59" w:rsidRDefault="00D30D59" w:rsidP="00D30D59">
      <w:pPr>
        <w:spacing w:line="276" w:lineRule="auto"/>
        <w:rPr>
          <w:b/>
          <w:bCs/>
        </w:rPr>
      </w:pPr>
      <w:r w:rsidRPr="00FD0B07">
        <w:rPr>
          <w:sz w:val="16"/>
          <w:szCs w:val="16"/>
        </w:rPr>
        <w:br/>
      </w:r>
      <w:r w:rsidRPr="002F3937">
        <w:rPr>
          <w:b/>
          <w:bCs/>
        </w:rPr>
        <w:t xml:space="preserve">Konstrukcja </w:t>
      </w:r>
      <w:r w:rsidR="00491B68">
        <w:rPr>
          <w:b/>
          <w:bCs/>
        </w:rPr>
        <w:t>jezdni</w:t>
      </w:r>
      <w:r>
        <w:rPr>
          <w:b/>
          <w:bCs/>
        </w:rPr>
        <w:t>.</w:t>
      </w:r>
    </w:p>
    <w:tbl>
      <w:tblPr>
        <w:tblStyle w:val="Tabela-Siatka"/>
        <w:tblW w:w="0" w:type="auto"/>
        <w:tblLook w:val="04A0" w:firstRow="1" w:lastRow="0" w:firstColumn="1" w:lastColumn="0" w:noHBand="0" w:noVBand="1"/>
      </w:tblPr>
      <w:tblGrid>
        <w:gridCol w:w="1838"/>
        <w:gridCol w:w="7224"/>
      </w:tblGrid>
      <w:tr w:rsidR="00D30D59" w14:paraId="2384E4F0" w14:textId="77777777" w:rsidTr="00D06404">
        <w:tc>
          <w:tcPr>
            <w:tcW w:w="1838" w:type="dxa"/>
          </w:tcPr>
          <w:p w14:paraId="2F375BDD" w14:textId="77777777" w:rsidR="00D30D59" w:rsidRPr="00C16319" w:rsidRDefault="00D30D59" w:rsidP="00D06404">
            <w:pPr>
              <w:spacing w:line="360" w:lineRule="auto"/>
              <w:jc w:val="center"/>
            </w:pPr>
            <w:r w:rsidRPr="00C16319">
              <w:t>Grubość warstwy</w:t>
            </w:r>
          </w:p>
        </w:tc>
        <w:tc>
          <w:tcPr>
            <w:tcW w:w="7224" w:type="dxa"/>
          </w:tcPr>
          <w:p w14:paraId="79CC0912" w14:textId="77777777" w:rsidR="00D30D59" w:rsidRPr="00C16319" w:rsidRDefault="00D30D59" w:rsidP="00D06404">
            <w:pPr>
              <w:spacing w:line="360" w:lineRule="auto"/>
              <w:jc w:val="center"/>
            </w:pPr>
            <w:r w:rsidRPr="00C16319">
              <w:t>Nazwa warstwy</w:t>
            </w:r>
          </w:p>
        </w:tc>
      </w:tr>
      <w:tr w:rsidR="00D30D59" w14:paraId="4719DF6B" w14:textId="77777777" w:rsidTr="00D06404">
        <w:tc>
          <w:tcPr>
            <w:tcW w:w="1838" w:type="dxa"/>
          </w:tcPr>
          <w:p w14:paraId="3C4F8628" w14:textId="77777777" w:rsidR="00D30D59" w:rsidRPr="002F3937" w:rsidRDefault="00D30D59" w:rsidP="00D06404">
            <w:pPr>
              <w:spacing w:line="360" w:lineRule="auto"/>
              <w:jc w:val="center"/>
            </w:pPr>
            <w:r w:rsidRPr="00C16319">
              <w:t>8 cm</w:t>
            </w:r>
          </w:p>
        </w:tc>
        <w:tc>
          <w:tcPr>
            <w:tcW w:w="7224" w:type="dxa"/>
          </w:tcPr>
          <w:p w14:paraId="51DA847F" w14:textId="77777777" w:rsidR="00D30D59" w:rsidRPr="001100B8" w:rsidRDefault="00D30D59" w:rsidP="00D06404">
            <w:pPr>
              <w:spacing w:line="360" w:lineRule="auto"/>
            </w:pPr>
            <w:r>
              <w:t>k</w:t>
            </w:r>
            <w:r w:rsidRPr="001100B8">
              <w:t xml:space="preserve">ostka betonowa </w:t>
            </w:r>
            <w:r>
              <w:t>dwuteowa, wibroprasowana,</w:t>
            </w:r>
            <w:r w:rsidRPr="001100B8">
              <w:t xml:space="preserve"> kolor szary</w:t>
            </w:r>
            <w:r>
              <w:t>, szczeliny wypełnione piaskiem</w:t>
            </w:r>
          </w:p>
        </w:tc>
      </w:tr>
      <w:tr w:rsidR="00D30D59" w14:paraId="1D773309" w14:textId="77777777" w:rsidTr="00D06404">
        <w:tc>
          <w:tcPr>
            <w:tcW w:w="1838" w:type="dxa"/>
          </w:tcPr>
          <w:p w14:paraId="469CD932" w14:textId="77777777" w:rsidR="00D30D59" w:rsidRPr="002F3937" w:rsidRDefault="00D30D59" w:rsidP="00D06404">
            <w:pPr>
              <w:spacing w:line="360" w:lineRule="auto"/>
              <w:jc w:val="center"/>
            </w:pPr>
            <w:r>
              <w:t>3</w:t>
            </w:r>
            <w:r w:rsidRPr="00C16319">
              <w:t xml:space="preserve"> cm</w:t>
            </w:r>
          </w:p>
        </w:tc>
        <w:tc>
          <w:tcPr>
            <w:tcW w:w="7224" w:type="dxa"/>
          </w:tcPr>
          <w:p w14:paraId="0A453E64" w14:textId="77777777" w:rsidR="00D30D59" w:rsidRPr="001100B8" w:rsidRDefault="00D30D59" w:rsidP="00D06404">
            <w:pPr>
              <w:spacing w:line="360" w:lineRule="auto"/>
            </w:pPr>
            <w:r>
              <w:t>warstwa p</w:t>
            </w:r>
            <w:r w:rsidRPr="001100B8">
              <w:t>odsypk</w:t>
            </w:r>
            <w:r>
              <w:t>i</w:t>
            </w:r>
            <w:r w:rsidRPr="001100B8">
              <w:t xml:space="preserve"> cementowo-piaskow</w:t>
            </w:r>
            <w:r>
              <w:t>ej</w:t>
            </w:r>
            <w:r w:rsidRPr="001100B8">
              <w:t xml:space="preserve"> 1:4</w:t>
            </w:r>
          </w:p>
        </w:tc>
      </w:tr>
      <w:tr w:rsidR="00D30D59" w14:paraId="124CA120" w14:textId="77777777" w:rsidTr="00D06404">
        <w:tc>
          <w:tcPr>
            <w:tcW w:w="1838" w:type="dxa"/>
          </w:tcPr>
          <w:p w14:paraId="00ED964C" w14:textId="1FC3D277" w:rsidR="00D30D59" w:rsidRPr="002F3937" w:rsidRDefault="00EC66BE" w:rsidP="00D06404">
            <w:pPr>
              <w:spacing w:line="360" w:lineRule="auto"/>
              <w:jc w:val="center"/>
            </w:pPr>
            <w:r>
              <w:t>20</w:t>
            </w:r>
            <w:r w:rsidR="00D30D59">
              <w:t xml:space="preserve"> cm</w:t>
            </w:r>
          </w:p>
        </w:tc>
        <w:tc>
          <w:tcPr>
            <w:tcW w:w="7224" w:type="dxa"/>
          </w:tcPr>
          <w:p w14:paraId="35AB93AA" w14:textId="51F84748" w:rsidR="00D30D59" w:rsidRPr="001100B8" w:rsidRDefault="00D30D59" w:rsidP="00D06404">
            <w:pPr>
              <w:spacing w:line="360" w:lineRule="auto"/>
            </w:pPr>
            <w:r>
              <w:t xml:space="preserve">warstwa </w:t>
            </w:r>
            <w:r w:rsidRPr="001100B8">
              <w:t>podbudow</w:t>
            </w:r>
            <w:r>
              <w:t>y</w:t>
            </w:r>
            <w:r w:rsidRPr="001100B8">
              <w:t xml:space="preserve"> </w:t>
            </w:r>
            <w:r>
              <w:t>zasadniczej z betonu C</w:t>
            </w:r>
            <w:r w:rsidR="00491B68">
              <w:t>8/10</w:t>
            </w:r>
            <w:r>
              <w:t xml:space="preserve">, </w:t>
            </w:r>
          </w:p>
        </w:tc>
      </w:tr>
      <w:tr w:rsidR="00D30D59" w14:paraId="224A2CEC" w14:textId="77777777" w:rsidTr="00D06404">
        <w:tc>
          <w:tcPr>
            <w:tcW w:w="1838" w:type="dxa"/>
          </w:tcPr>
          <w:p w14:paraId="20CE08B1" w14:textId="4C5721A2" w:rsidR="00D30D59" w:rsidRPr="002F3937" w:rsidRDefault="00F95574" w:rsidP="00D06404">
            <w:pPr>
              <w:spacing w:line="360" w:lineRule="auto"/>
              <w:jc w:val="center"/>
            </w:pPr>
            <w:r>
              <w:t>15</w:t>
            </w:r>
            <w:r w:rsidR="00D30D59">
              <w:t xml:space="preserve"> cm</w:t>
            </w:r>
          </w:p>
        </w:tc>
        <w:tc>
          <w:tcPr>
            <w:tcW w:w="7224" w:type="dxa"/>
          </w:tcPr>
          <w:p w14:paraId="1B302D65" w14:textId="3D4F9343" w:rsidR="00D30D59" w:rsidRPr="001D19B8" w:rsidRDefault="00EC66BE" w:rsidP="00D06404">
            <w:pPr>
              <w:spacing w:line="360" w:lineRule="auto"/>
            </w:pPr>
            <w:r w:rsidRPr="001100B8">
              <w:t xml:space="preserve">warstwa mrozoochronna z </w:t>
            </w:r>
            <w:r w:rsidRPr="001D19B8">
              <w:t xml:space="preserve">gruntu stabilizowanego cementem C </w:t>
            </w:r>
            <w:r>
              <w:t>3/4</w:t>
            </w:r>
          </w:p>
        </w:tc>
      </w:tr>
      <w:tr w:rsidR="00D30D59" w14:paraId="22BAEBEB" w14:textId="77777777" w:rsidTr="00D06404">
        <w:tc>
          <w:tcPr>
            <w:tcW w:w="9062" w:type="dxa"/>
            <w:gridSpan w:val="2"/>
          </w:tcPr>
          <w:p w14:paraId="12AA1A2D" w14:textId="21202626" w:rsidR="00D30D59" w:rsidRPr="001100B8" w:rsidRDefault="00D30D59" w:rsidP="00D06404">
            <w:pPr>
              <w:spacing w:line="360" w:lineRule="auto"/>
              <w:rPr>
                <w:b/>
                <w:bCs/>
              </w:rPr>
            </w:pPr>
            <w:r w:rsidRPr="001100B8">
              <w:rPr>
                <w:b/>
                <w:bCs/>
              </w:rPr>
              <w:t xml:space="preserve">Łączna grubość konstrukcji </w:t>
            </w:r>
            <w:r w:rsidR="005A731B">
              <w:rPr>
                <w:b/>
                <w:bCs/>
              </w:rPr>
              <w:t>4</w:t>
            </w:r>
            <w:r>
              <w:rPr>
                <w:b/>
                <w:bCs/>
              </w:rPr>
              <w:t>6</w:t>
            </w:r>
            <w:r w:rsidRPr="001100B8">
              <w:rPr>
                <w:b/>
                <w:bCs/>
              </w:rPr>
              <w:t xml:space="preserve"> cm</w:t>
            </w:r>
          </w:p>
        </w:tc>
      </w:tr>
      <w:bookmarkEnd w:id="34"/>
    </w:tbl>
    <w:p w14:paraId="77F9595B" w14:textId="77777777" w:rsidR="00D30D59" w:rsidRDefault="00D30D59" w:rsidP="00D30D59">
      <w:pPr>
        <w:rPr>
          <w:b/>
          <w:bCs/>
        </w:rPr>
      </w:pPr>
    </w:p>
    <w:p w14:paraId="7532BAF5" w14:textId="77777777" w:rsidR="00D30D59" w:rsidRDefault="00D30D59" w:rsidP="00D30D59">
      <w:pPr>
        <w:rPr>
          <w:b/>
          <w:bCs/>
        </w:rPr>
      </w:pPr>
    </w:p>
    <w:p w14:paraId="1B7FC77C" w14:textId="77777777" w:rsidR="00D30D59" w:rsidRDefault="00D30D59" w:rsidP="00D30D59">
      <w:pPr>
        <w:rPr>
          <w:b/>
          <w:bCs/>
        </w:rPr>
      </w:pPr>
    </w:p>
    <w:p w14:paraId="33E5E0BC" w14:textId="363B4982" w:rsidR="00D30D59" w:rsidRDefault="00D30D59" w:rsidP="00D30D59">
      <w:pPr>
        <w:rPr>
          <w:b/>
          <w:bCs/>
        </w:rPr>
      </w:pPr>
      <w:r w:rsidRPr="002F3937">
        <w:rPr>
          <w:b/>
          <w:bCs/>
        </w:rPr>
        <w:t xml:space="preserve">Konstrukcja </w:t>
      </w:r>
      <w:r>
        <w:rPr>
          <w:b/>
          <w:bCs/>
        </w:rPr>
        <w:t>chodników.</w:t>
      </w:r>
    </w:p>
    <w:tbl>
      <w:tblPr>
        <w:tblStyle w:val="Tabela-Siatka"/>
        <w:tblW w:w="0" w:type="auto"/>
        <w:tblLook w:val="04A0" w:firstRow="1" w:lastRow="0" w:firstColumn="1" w:lastColumn="0" w:noHBand="0" w:noVBand="1"/>
      </w:tblPr>
      <w:tblGrid>
        <w:gridCol w:w="1838"/>
        <w:gridCol w:w="7224"/>
      </w:tblGrid>
      <w:tr w:rsidR="00120AFD" w14:paraId="3B4D1210" w14:textId="77777777" w:rsidTr="00283C50">
        <w:tc>
          <w:tcPr>
            <w:tcW w:w="1838" w:type="dxa"/>
          </w:tcPr>
          <w:p w14:paraId="6410077B" w14:textId="77777777" w:rsidR="00120AFD" w:rsidRPr="00C16319" w:rsidRDefault="00120AFD" w:rsidP="00283C50">
            <w:pPr>
              <w:spacing w:line="360" w:lineRule="auto"/>
              <w:jc w:val="center"/>
            </w:pPr>
            <w:r w:rsidRPr="00C16319">
              <w:t>Grubość warstwy</w:t>
            </w:r>
          </w:p>
        </w:tc>
        <w:tc>
          <w:tcPr>
            <w:tcW w:w="7224" w:type="dxa"/>
          </w:tcPr>
          <w:p w14:paraId="55FBE355" w14:textId="77777777" w:rsidR="00120AFD" w:rsidRPr="00C16319" w:rsidRDefault="00120AFD" w:rsidP="00283C50">
            <w:pPr>
              <w:spacing w:line="360" w:lineRule="auto"/>
              <w:jc w:val="center"/>
            </w:pPr>
            <w:r w:rsidRPr="00C16319">
              <w:t>Nazwa warstwy</w:t>
            </w:r>
          </w:p>
        </w:tc>
      </w:tr>
      <w:tr w:rsidR="00120AFD" w14:paraId="5F586BF4" w14:textId="77777777" w:rsidTr="00283C50">
        <w:tc>
          <w:tcPr>
            <w:tcW w:w="1838" w:type="dxa"/>
          </w:tcPr>
          <w:p w14:paraId="16BAD604" w14:textId="77777777" w:rsidR="00120AFD" w:rsidRPr="002F3937" w:rsidRDefault="00120AFD" w:rsidP="00283C50">
            <w:pPr>
              <w:spacing w:line="360" w:lineRule="auto"/>
              <w:jc w:val="center"/>
            </w:pPr>
            <w:r w:rsidRPr="00C16319">
              <w:t>8 cm</w:t>
            </w:r>
          </w:p>
        </w:tc>
        <w:tc>
          <w:tcPr>
            <w:tcW w:w="7224" w:type="dxa"/>
          </w:tcPr>
          <w:p w14:paraId="18B12801" w14:textId="1BB640D3" w:rsidR="00120AFD" w:rsidRPr="001100B8" w:rsidRDefault="00120AFD" w:rsidP="00283C50">
            <w:pPr>
              <w:spacing w:line="360" w:lineRule="auto"/>
            </w:pPr>
            <w:r>
              <w:t>k</w:t>
            </w:r>
            <w:r w:rsidRPr="001100B8">
              <w:t xml:space="preserve">ostka betonowa </w:t>
            </w:r>
            <w:r>
              <w:t>dwuteowa, wibroprasowana,</w:t>
            </w:r>
            <w:r w:rsidRPr="001100B8">
              <w:t xml:space="preserve"> kolor </w:t>
            </w:r>
            <w:r w:rsidR="00422CDA">
              <w:t>czerwony</w:t>
            </w:r>
            <w:r>
              <w:t>, szczeliny wypełnione piaskiem</w:t>
            </w:r>
          </w:p>
        </w:tc>
      </w:tr>
      <w:tr w:rsidR="00120AFD" w14:paraId="34CA682D" w14:textId="77777777" w:rsidTr="00283C50">
        <w:tc>
          <w:tcPr>
            <w:tcW w:w="1838" w:type="dxa"/>
          </w:tcPr>
          <w:p w14:paraId="5E325551" w14:textId="77777777" w:rsidR="00120AFD" w:rsidRPr="002F3937" w:rsidRDefault="00120AFD" w:rsidP="00283C50">
            <w:pPr>
              <w:spacing w:line="360" w:lineRule="auto"/>
              <w:jc w:val="center"/>
            </w:pPr>
            <w:r>
              <w:t>3</w:t>
            </w:r>
            <w:r w:rsidRPr="00C16319">
              <w:t xml:space="preserve"> cm</w:t>
            </w:r>
          </w:p>
        </w:tc>
        <w:tc>
          <w:tcPr>
            <w:tcW w:w="7224" w:type="dxa"/>
          </w:tcPr>
          <w:p w14:paraId="4BFFF0EC" w14:textId="77777777" w:rsidR="00120AFD" w:rsidRPr="001100B8" w:rsidRDefault="00120AFD" w:rsidP="00283C50">
            <w:pPr>
              <w:spacing w:line="360" w:lineRule="auto"/>
            </w:pPr>
            <w:r>
              <w:t>warstwa p</w:t>
            </w:r>
            <w:r w:rsidRPr="001100B8">
              <w:t>odsypk</w:t>
            </w:r>
            <w:r>
              <w:t>i</w:t>
            </w:r>
            <w:r w:rsidRPr="001100B8">
              <w:t xml:space="preserve"> cementowo-piaskow</w:t>
            </w:r>
            <w:r>
              <w:t>ej</w:t>
            </w:r>
            <w:r w:rsidRPr="001100B8">
              <w:t xml:space="preserve"> 1:4</w:t>
            </w:r>
          </w:p>
        </w:tc>
      </w:tr>
      <w:tr w:rsidR="00120AFD" w14:paraId="5B979B18" w14:textId="77777777" w:rsidTr="00283C50">
        <w:tc>
          <w:tcPr>
            <w:tcW w:w="1838" w:type="dxa"/>
          </w:tcPr>
          <w:p w14:paraId="540B430A" w14:textId="77777777" w:rsidR="00120AFD" w:rsidRPr="002F3937" w:rsidRDefault="00120AFD" w:rsidP="00283C50">
            <w:pPr>
              <w:spacing w:line="360" w:lineRule="auto"/>
              <w:jc w:val="center"/>
            </w:pPr>
            <w:r>
              <w:t>15 cm</w:t>
            </w:r>
          </w:p>
        </w:tc>
        <w:tc>
          <w:tcPr>
            <w:tcW w:w="7224" w:type="dxa"/>
          </w:tcPr>
          <w:p w14:paraId="4F17B56B" w14:textId="77777777" w:rsidR="00120AFD" w:rsidRPr="001100B8" w:rsidRDefault="00120AFD" w:rsidP="00283C50">
            <w:pPr>
              <w:spacing w:line="360" w:lineRule="auto"/>
            </w:pPr>
            <w:r>
              <w:t xml:space="preserve">warstwa </w:t>
            </w:r>
            <w:r w:rsidRPr="001100B8">
              <w:t>podbudow</w:t>
            </w:r>
            <w:r>
              <w:t>y</w:t>
            </w:r>
            <w:r w:rsidRPr="001100B8">
              <w:t xml:space="preserve"> </w:t>
            </w:r>
            <w:r>
              <w:t xml:space="preserve">zasadniczej z betonu C8/10, </w:t>
            </w:r>
          </w:p>
        </w:tc>
      </w:tr>
      <w:tr w:rsidR="00120AFD" w14:paraId="13C396D7" w14:textId="77777777" w:rsidTr="00283C50">
        <w:tc>
          <w:tcPr>
            <w:tcW w:w="1838" w:type="dxa"/>
          </w:tcPr>
          <w:p w14:paraId="6225BDA9" w14:textId="77777777" w:rsidR="00120AFD" w:rsidRPr="002F3937" w:rsidRDefault="00120AFD" w:rsidP="00283C50">
            <w:pPr>
              <w:spacing w:line="360" w:lineRule="auto"/>
              <w:jc w:val="center"/>
            </w:pPr>
            <w:r>
              <w:t>15 cm</w:t>
            </w:r>
          </w:p>
        </w:tc>
        <w:tc>
          <w:tcPr>
            <w:tcW w:w="7224" w:type="dxa"/>
          </w:tcPr>
          <w:p w14:paraId="5CE9E358" w14:textId="77777777" w:rsidR="00120AFD" w:rsidRPr="001D19B8" w:rsidRDefault="00120AFD" w:rsidP="00283C50">
            <w:pPr>
              <w:spacing w:line="360" w:lineRule="auto"/>
            </w:pPr>
            <w:r w:rsidRPr="001100B8">
              <w:t xml:space="preserve">warstwa mrozoochronna z </w:t>
            </w:r>
            <w:r w:rsidRPr="001D19B8">
              <w:t xml:space="preserve">gruntu stabilizowanego cementem C </w:t>
            </w:r>
            <w:r>
              <w:t>3/4</w:t>
            </w:r>
          </w:p>
        </w:tc>
      </w:tr>
      <w:tr w:rsidR="00120AFD" w14:paraId="7ABC1E41" w14:textId="77777777" w:rsidTr="00283C50">
        <w:tc>
          <w:tcPr>
            <w:tcW w:w="9062" w:type="dxa"/>
            <w:gridSpan w:val="2"/>
          </w:tcPr>
          <w:p w14:paraId="517E70D9" w14:textId="77777777" w:rsidR="00120AFD" w:rsidRPr="001100B8" w:rsidRDefault="00120AFD" w:rsidP="00283C50">
            <w:pPr>
              <w:spacing w:line="360" w:lineRule="auto"/>
              <w:rPr>
                <w:b/>
                <w:bCs/>
              </w:rPr>
            </w:pPr>
            <w:r w:rsidRPr="001100B8">
              <w:rPr>
                <w:b/>
                <w:bCs/>
              </w:rPr>
              <w:t xml:space="preserve">Łączna grubość konstrukcji </w:t>
            </w:r>
            <w:r>
              <w:rPr>
                <w:b/>
                <w:bCs/>
              </w:rPr>
              <w:t>41</w:t>
            </w:r>
            <w:r w:rsidRPr="001100B8">
              <w:rPr>
                <w:b/>
                <w:bCs/>
              </w:rPr>
              <w:t xml:space="preserve"> cm</w:t>
            </w:r>
          </w:p>
        </w:tc>
      </w:tr>
    </w:tbl>
    <w:p w14:paraId="33EE2D2B" w14:textId="77777777" w:rsidR="008811E8" w:rsidRDefault="008811E8" w:rsidP="008811E8">
      <w:pPr>
        <w:pStyle w:val="Listapunktowana2"/>
        <w:numPr>
          <w:ilvl w:val="0"/>
          <w:numId w:val="0"/>
        </w:numPr>
        <w:ind w:left="643" w:hanging="360"/>
      </w:pPr>
    </w:p>
    <w:p w14:paraId="37230197" w14:textId="77777777" w:rsidR="00782AD8" w:rsidRPr="00883026" w:rsidRDefault="00782AD8" w:rsidP="00782AD8">
      <w:pPr>
        <w:spacing w:line="276" w:lineRule="auto"/>
        <w:rPr>
          <w:b/>
          <w:bCs/>
        </w:rPr>
      </w:pPr>
      <w:r w:rsidRPr="00883026">
        <w:rPr>
          <w:b/>
          <w:bCs/>
        </w:rPr>
        <w:t>Krawężniki</w:t>
      </w:r>
    </w:p>
    <w:p w14:paraId="5500C15D" w14:textId="59110803" w:rsidR="00782AD8" w:rsidRDefault="00782AD8" w:rsidP="00782AD8">
      <w:pPr>
        <w:spacing w:line="276" w:lineRule="auto"/>
      </w:pPr>
      <w:r w:rsidRPr="00883026">
        <w:t xml:space="preserve">Projektuje się krawężniki betonowe wibroprasowane, typ A, o wymiarach </w:t>
      </w:r>
      <w:r>
        <w:t xml:space="preserve">krawężniki najazdowe </w:t>
      </w:r>
      <w:r w:rsidRPr="00883026">
        <w:t>15x</w:t>
      </w:r>
      <w:r>
        <w:t>22</w:t>
      </w:r>
      <w:r w:rsidRPr="00883026">
        <w:t>x100</w:t>
      </w:r>
      <w:r>
        <w:t xml:space="preserve">, </w:t>
      </w:r>
      <w:r w:rsidRPr="00883026">
        <w:t>koloru szarego</w:t>
      </w:r>
      <w:r>
        <w:t xml:space="preserve"> </w:t>
      </w:r>
      <w:r w:rsidRPr="00883026">
        <w:t>z oporem C12/15. Pod elementy prefabrykowane należy zastosować podsypka cem</w:t>
      </w:r>
      <w:r>
        <w:t>entowo</w:t>
      </w:r>
      <w:r w:rsidRPr="00883026">
        <w:t xml:space="preserve"> – piaskowa 1:4 grubości 3 cm</w:t>
      </w:r>
      <w:r>
        <w:t>. S</w:t>
      </w:r>
      <w:r w:rsidRPr="00883026">
        <w:t xml:space="preserve">zczeliny </w:t>
      </w:r>
      <w:r>
        <w:t>pomiędzy kostką należy wypełnić piaskiem.</w:t>
      </w:r>
    </w:p>
    <w:p w14:paraId="654EB532" w14:textId="77777777" w:rsidR="000961C7" w:rsidRDefault="000961C7" w:rsidP="00782AD8">
      <w:pPr>
        <w:spacing w:line="276" w:lineRule="auto"/>
      </w:pPr>
    </w:p>
    <w:p w14:paraId="29D0F74F" w14:textId="77777777" w:rsidR="000961C7" w:rsidRDefault="000961C7" w:rsidP="00782AD8">
      <w:pPr>
        <w:spacing w:line="276" w:lineRule="auto"/>
      </w:pPr>
    </w:p>
    <w:p w14:paraId="596F206F" w14:textId="77777777" w:rsidR="00782AD8" w:rsidRDefault="00782AD8" w:rsidP="00782AD8">
      <w:pPr>
        <w:rPr>
          <w:b/>
          <w:bCs/>
        </w:rPr>
      </w:pPr>
    </w:p>
    <w:p w14:paraId="1906FFE1" w14:textId="18F06569" w:rsidR="00782AD8" w:rsidRPr="00976C16" w:rsidRDefault="00782AD8" w:rsidP="00782AD8">
      <w:pPr>
        <w:rPr>
          <w:b/>
          <w:bCs/>
        </w:rPr>
      </w:pPr>
      <w:r w:rsidRPr="00976C16">
        <w:rPr>
          <w:b/>
          <w:bCs/>
        </w:rPr>
        <w:t>Obrzeża chodnikowe</w:t>
      </w:r>
    </w:p>
    <w:p w14:paraId="3C930E37" w14:textId="77777777" w:rsidR="00782AD8" w:rsidRPr="00093319" w:rsidRDefault="00782AD8" w:rsidP="00782AD8">
      <w:pPr>
        <w:spacing w:line="276" w:lineRule="auto"/>
      </w:pPr>
      <w:r>
        <w:t>W projekcie przewidziano zastosowanie betonowych obrzeży, koloru szarego o wymiarach 8x30x100 cm. Przy osadzeniu obrzeży należy</w:t>
      </w:r>
      <w:r w:rsidRPr="00883026">
        <w:t xml:space="preserve"> zastosować podsypka cem</w:t>
      </w:r>
      <w:r>
        <w:t>entowo</w:t>
      </w:r>
      <w:r w:rsidRPr="00883026">
        <w:t xml:space="preserve"> – piaskowa 1:4 grubości 3 cm</w:t>
      </w:r>
      <w:r>
        <w:t>, na ławie betonowej C12/15.</w:t>
      </w:r>
    </w:p>
    <w:p w14:paraId="3B4DEA51" w14:textId="77777777" w:rsidR="00782AD8" w:rsidRDefault="00782AD8" w:rsidP="008811E8">
      <w:pPr>
        <w:pStyle w:val="Listapunktowana2"/>
        <w:numPr>
          <w:ilvl w:val="0"/>
          <w:numId w:val="0"/>
        </w:numPr>
        <w:ind w:left="643" w:hanging="360"/>
      </w:pPr>
    </w:p>
    <w:p w14:paraId="163248B8" w14:textId="77777777" w:rsidR="005B21DD" w:rsidRDefault="005B21DD" w:rsidP="005B21DD">
      <w:pPr>
        <w:pStyle w:val="Listapunktowana2"/>
        <w:numPr>
          <w:ilvl w:val="0"/>
          <w:numId w:val="0"/>
        </w:numPr>
        <w:ind w:left="1213"/>
      </w:pPr>
    </w:p>
    <w:tbl>
      <w:tblPr>
        <w:tblW w:w="9513" w:type="dxa"/>
        <w:tblInd w:w="70" w:type="dxa"/>
        <w:tblLayout w:type="fixed"/>
        <w:tblCellMar>
          <w:left w:w="70" w:type="dxa"/>
          <w:right w:w="70" w:type="dxa"/>
        </w:tblCellMar>
        <w:tblLook w:val="0000" w:firstRow="0" w:lastRow="0" w:firstColumn="0" w:lastColumn="0" w:noHBand="0" w:noVBand="0"/>
      </w:tblPr>
      <w:tblGrid>
        <w:gridCol w:w="9513"/>
      </w:tblGrid>
      <w:tr w:rsidR="005B21DD" w:rsidRPr="00BA2DCA" w14:paraId="3808EE3B" w14:textId="77777777" w:rsidTr="00F52716">
        <w:tc>
          <w:tcPr>
            <w:tcW w:w="9513" w:type="dxa"/>
            <w:tcBorders>
              <w:top w:val="single" w:sz="4" w:space="0" w:color="000000"/>
              <w:left w:val="single" w:sz="4" w:space="0" w:color="000000"/>
              <w:bottom w:val="single" w:sz="4" w:space="0" w:color="000000"/>
              <w:right w:val="single" w:sz="4" w:space="0" w:color="000000"/>
            </w:tcBorders>
          </w:tcPr>
          <w:p w14:paraId="221C7032" w14:textId="77777777" w:rsidR="005B21DD" w:rsidRPr="00BA2DCA" w:rsidRDefault="005B21DD" w:rsidP="00BA2DCA">
            <w:pPr>
              <w:pStyle w:val="Nagwek1"/>
              <w:tabs>
                <w:tab w:val="num" w:pos="432"/>
              </w:tabs>
              <w:ind w:left="432" w:hanging="432"/>
              <w:jc w:val="left"/>
              <w:rPr>
                <w:sz w:val="28"/>
                <w:szCs w:val="28"/>
              </w:rPr>
            </w:pPr>
            <w:bookmarkStart w:id="35" w:name="_Toc204718906"/>
            <w:r w:rsidRPr="00BA2DCA">
              <w:rPr>
                <w:sz w:val="28"/>
                <w:szCs w:val="28"/>
              </w:rPr>
              <w:t>10.   Odwodnienie nawierzchni</w:t>
            </w:r>
            <w:bookmarkEnd w:id="35"/>
          </w:p>
        </w:tc>
      </w:tr>
    </w:tbl>
    <w:p w14:paraId="49A80C86" w14:textId="77777777" w:rsidR="005B21DD" w:rsidRDefault="005B21DD" w:rsidP="005B21DD">
      <w:pPr>
        <w:pStyle w:val="StylIwony"/>
        <w:spacing w:before="0" w:after="0"/>
        <w:rPr>
          <w:rFonts w:ascii="Times New Roman" w:hAnsi="Times New Roman"/>
        </w:rPr>
      </w:pPr>
      <w:r>
        <w:rPr>
          <w:rFonts w:ascii="Times New Roman" w:hAnsi="Times New Roman"/>
        </w:rPr>
        <w:tab/>
      </w:r>
    </w:p>
    <w:p w14:paraId="49B8119F" w14:textId="42ED1A88" w:rsidR="002D4617" w:rsidRDefault="005B21DD" w:rsidP="003F4B5B">
      <w:pPr>
        <w:pStyle w:val="Tekstprzypisudolnego"/>
        <w:spacing w:before="0" w:beforeAutospacing="0" w:after="0" w:afterAutospacing="0"/>
        <w:ind w:firstLine="708"/>
        <w:rPr>
          <w:rFonts w:eastAsia="Times New Roman"/>
          <w:lang w:eastAsia="ar-SA"/>
        </w:rPr>
      </w:pPr>
      <w:r w:rsidRPr="00364985">
        <w:rPr>
          <w:rFonts w:eastAsia="Times New Roman"/>
          <w:lang w:eastAsia="ar-SA"/>
        </w:rPr>
        <w:t xml:space="preserve">Odwodnienie </w:t>
      </w:r>
      <w:r>
        <w:rPr>
          <w:rFonts w:eastAsia="Times New Roman"/>
          <w:lang w:eastAsia="ar-SA"/>
        </w:rPr>
        <w:t xml:space="preserve">drogi następować będzie </w:t>
      </w:r>
      <w:r w:rsidR="00E854A4">
        <w:rPr>
          <w:rFonts w:eastAsia="Times New Roman"/>
          <w:lang w:eastAsia="ar-SA"/>
        </w:rPr>
        <w:t xml:space="preserve">dzięki </w:t>
      </w:r>
      <w:r>
        <w:rPr>
          <w:rFonts w:eastAsia="Times New Roman"/>
          <w:lang w:eastAsia="ar-SA"/>
        </w:rPr>
        <w:t xml:space="preserve">projektowanym spadkom porzecznym i podłużnym </w:t>
      </w:r>
      <w:r w:rsidR="00782AD8">
        <w:rPr>
          <w:rFonts w:eastAsia="Times New Roman"/>
          <w:lang w:eastAsia="ar-SA"/>
        </w:rPr>
        <w:t>do istniejącej oraz projektowanej kanalizacji deszczowej</w:t>
      </w:r>
      <w:r w:rsidR="00E854A4">
        <w:rPr>
          <w:rFonts w:eastAsia="Times New Roman"/>
          <w:lang w:eastAsia="ar-SA"/>
        </w:rPr>
        <w:t xml:space="preserve">. </w:t>
      </w:r>
    </w:p>
    <w:p w14:paraId="78609A92" w14:textId="77777777" w:rsidR="007916A2" w:rsidRDefault="007916A2" w:rsidP="003F4B5B">
      <w:pPr>
        <w:spacing w:line="276" w:lineRule="auto"/>
        <w:ind w:firstLine="539"/>
      </w:pPr>
      <w:r>
        <w:t xml:space="preserve">Odwodnienie nawierzchni jezdni i stanowisk parkingowych zaprojektowano jako powierzchniowe z grawitacyjnym odprowadzeniem wód opadowych do </w:t>
      </w:r>
      <w:r w:rsidRPr="007D45B6">
        <w:t>istniejących i projektowanych studzienek deszczowych włączonych do istniejącej kanalizacji deszczowej.</w:t>
      </w:r>
    </w:p>
    <w:p w14:paraId="2D16BC77" w14:textId="6E8EBA09" w:rsidR="007916A2" w:rsidRDefault="007916A2" w:rsidP="003F4B5B">
      <w:pPr>
        <w:spacing w:line="276" w:lineRule="auto"/>
        <w:ind w:firstLine="539"/>
      </w:pPr>
      <w:r>
        <w:t xml:space="preserve">W niniejszym opracowaniu wskazano jedynie miejsca i określono rzędne punktów, w których </w:t>
      </w:r>
      <w:r w:rsidRPr="00633B4E">
        <w:t>zlokalizowane będą urządzenia odbioru wód opadowych. Należy stosować urządzenia spełniające wymagania min. dla klasy obciążenia D 400 wg PN EN 1433 / DIN 19580.</w:t>
      </w:r>
      <w:r w:rsidR="00B7009D">
        <w:t xml:space="preserve"> </w:t>
      </w:r>
    </w:p>
    <w:p w14:paraId="427A64AB" w14:textId="77777777" w:rsidR="00C46F44" w:rsidRPr="00CB6997" w:rsidRDefault="00C46F44" w:rsidP="00C46F44">
      <w:pPr>
        <w:ind w:firstLine="708"/>
      </w:pPr>
      <w:r w:rsidRPr="00CB6997">
        <w:t xml:space="preserve">Wody opadowe odprowadzane będę do projektowanej kanalizacji deszczowej z rur PVC. Studzienki kanalizacji deszczowej wykonać jako betonowe fi 1000 z włazem typu D400 </w:t>
      </w:r>
    </w:p>
    <w:p w14:paraId="6C74D527" w14:textId="77777777" w:rsidR="00C46F44" w:rsidRPr="00CB6997" w:rsidRDefault="00C46F44" w:rsidP="00C46F44">
      <w:r w:rsidRPr="00CB6997">
        <w:t>Inwestycja przewiduje wykonanie sieci kanalizacji deszczowej z rur PCV litych o parametrach:</w:t>
      </w:r>
    </w:p>
    <w:p w14:paraId="59221B9F" w14:textId="77777777" w:rsidR="00C46F44" w:rsidRDefault="00C46F44" w:rsidP="00C46F44">
      <w:pPr>
        <w:numPr>
          <w:ilvl w:val="0"/>
          <w:numId w:val="22"/>
        </w:numPr>
      </w:pPr>
      <w:r w:rsidRPr="00CB6997">
        <w:t xml:space="preserve">dn </w:t>
      </w:r>
      <w:r>
        <w:t>315</w:t>
      </w:r>
      <w:r w:rsidRPr="00CB6997">
        <w:t xml:space="preserve"> SN8 – </w:t>
      </w:r>
      <w:r>
        <w:t>237</w:t>
      </w:r>
      <w:r w:rsidRPr="00CB6997">
        <w:t>mb</w:t>
      </w:r>
      <w:r>
        <w:t>;</w:t>
      </w:r>
    </w:p>
    <w:p w14:paraId="0C8A96AE" w14:textId="77777777" w:rsidR="00C46F44" w:rsidRPr="00CB6997" w:rsidRDefault="00C46F44" w:rsidP="00C46F44">
      <w:pPr>
        <w:numPr>
          <w:ilvl w:val="0"/>
          <w:numId w:val="22"/>
        </w:numPr>
      </w:pPr>
      <w:r w:rsidRPr="00CB6997">
        <w:t xml:space="preserve">dn </w:t>
      </w:r>
      <w:r>
        <w:t>200</w:t>
      </w:r>
      <w:r w:rsidRPr="00CB6997">
        <w:t xml:space="preserve"> SN8 – </w:t>
      </w:r>
      <w:r>
        <w:t>15</w:t>
      </w:r>
      <w:r w:rsidRPr="00CB6997">
        <w:t>mb</w:t>
      </w:r>
      <w:r>
        <w:t>;</w:t>
      </w:r>
    </w:p>
    <w:p w14:paraId="3BC3449D" w14:textId="77777777" w:rsidR="00C46F44" w:rsidRDefault="00C46F44" w:rsidP="00C46F44">
      <w:pPr>
        <w:numPr>
          <w:ilvl w:val="0"/>
          <w:numId w:val="22"/>
        </w:numPr>
      </w:pPr>
      <w:r w:rsidRPr="00CB6997">
        <w:t>montaż typowych studzienek kanalizacji</w:t>
      </w:r>
      <w:r>
        <w:t xml:space="preserve"> deszczowej i sanitarnej dn1000</w:t>
      </w:r>
      <w:r w:rsidRPr="00CB6997">
        <w:t xml:space="preserve"> wyposażonych w włazy</w:t>
      </w:r>
      <w:r>
        <w:t xml:space="preserve"> dn600 D400</w:t>
      </w:r>
      <w:r w:rsidRPr="00CB6997">
        <w:t xml:space="preserve"> i stopnie włazowe</w:t>
      </w:r>
      <w:r>
        <w:t xml:space="preserve"> – 11 sztuk</w:t>
      </w:r>
      <w:r w:rsidRPr="00CB6997">
        <w:t>;</w:t>
      </w:r>
    </w:p>
    <w:p w14:paraId="4D2C05BD" w14:textId="77777777" w:rsidR="00C46F44" w:rsidRPr="00CB6997" w:rsidRDefault="00C46F44" w:rsidP="00C46F44">
      <w:pPr>
        <w:numPr>
          <w:ilvl w:val="0"/>
          <w:numId w:val="22"/>
        </w:numPr>
      </w:pPr>
      <w:r>
        <w:t xml:space="preserve">montaż wpustów deszczowych dn 500 – 7 sztuk; </w:t>
      </w:r>
    </w:p>
    <w:p w14:paraId="2CE5012C" w14:textId="77777777" w:rsidR="00C46F44" w:rsidRPr="00CB6997" w:rsidRDefault="00C46F44" w:rsidP="00C46F44">
      <w:pPr>
        <w:pStyle w:val="Tekstblokowy1"/>
        <w:ind w:left="0" w:right="0"/>
        <w:jc w:val="left"/>
        <w:rPr>
          <w:rFonts w:ascii="Times New Roman" w:hAnsi="Times New Roman"/>
        </w:rPr>
      </w:pPr>
      <w:r w:rsidRPr="00CB6997">
        <w:rPr>
          <w:rFonts w:ascii="Times New Roman" w:hAnsi="Times New Roman"/>
        </w:rPr>
        <w:t>Przebieg trasy jak również istniejącego uzbrojenia przedstawiona została na rysunkach</w:t>
      </w:r>
      <w:r>
        <w:rPr>
          <w:rFonts w:ascii="Times New Roman" w:hAnsi="Times New Roman"/>
        </w:rPr>
        <w:t>.</w:t>
      </w:r>
      <w:r w:rsidRPr="00CB6997">
        <w:rPr>
          <w:rFonts w:ascii="Times New Roman" w:hAnsi="Times New Roman"/>
        </w:rPr>
        <w:t xml:space="preserve"> </w:t>
      </w:r>
    </w:p>
    <w:p w14:paraId="5C48EA95" w14:textId="77777777" w:rsidR="007916A2" w:rsidRPr="00EA776B" w:rsidRDefault="007916A2" w:rsidP="007916A2">
      <w:pPr>
        <w:spacing w:line="276" w:lineRule="auto"/>
      </w:pPr>
      <w:r w:rsidRPr="00633B4E">
        <w:t>Szczegóły rozwiązań technicznych zawiera dokumentacja branżowa stanowiąca integralną cześć całości zadania.</w:t>
      </w:r>
    </w:p>
    <w:p w14:paraId="2ED339E4" w14:textId="77777777" w:rsidR="007916A2" w:rsidRPr="00BD202C" w:rsidRDefault="007916A2" w:rsidP="00BD202C">
      <w:pPr>
        <w:pStyle w:val="Tekstprzypisudolnego"/>
        <w:spacing w:before="0" w:beforeAutospacing="0" w:after="0" w:afterAutospacing="0"/>
        <w:ind w:left="539"/>
        <w:rPr>
          <w:rFonts w:eastAsia="Times New Roman"/>
          <w:lang w:eastAsia="ar-SA"/>
        </w:rPr>
      </w:pPr>
    </w:p>
    <w:p w14:paraId="3588EC49" w14:textId="77777777" w:rsidR="00DE0092" w:rsidRDefault="00DE0092" w:rsidP="005B21DD">
      <w:pPr>
        <w:pStyle w:val="Tekstprzypisudolnego"/>
        <w:spacing w:before="0" w:beforeAutospacing="0" w:after="0" w:afterAutospacing="0"/>
        <w:ind w:left="708" w:firstLine="12"/>
        <w:rPr>
          <w:rFonts w:eastAsia="Times New Roman"/>
          <w:lang w:eastAsia="ar-SA"/>
        </w:rPr>
      </w:pPr>
    </w:p>
    <w:tbl>
      <w:tblPr>
        <w:tblW w:w="9513" w:type="dxa"/>
        <w:tblInd w:w="70" w:type="dxa"/>
        <w:tblLayout w:type="fixed"/>
        <w:tblCellMar>
          <w:left w:w="70" w:type="dxa"/>
          <w:right w:w="70" w:type="dxa"/>
        </w:tblCellMar>
        <w:tblLook w:val="0000" w:firstRow="0" w:lastRow="0" w:firstColumn="0" w:lastColumn="0" w:noHBand="0" w:noVBand="0"/>
      </w:tblPr>
      <w:tblGrid>
        <w:gridCol w:w="9513"/>
      </w:tblGrid>
      <w:tr w:rsidR="00DE0092" w:rsidRPr="00BA2DCA" w14:paraId="2B7B7FFC" w14:textId="77777777" w:rsidTr="000817DE">
        <w:tc>
          <w:tcPr>
            <w:tcW w:w="9513" w:type="dxa"/>
            <w:tcBorders>
              <w:top w:val="single" w:sz="4" w:space="0" w:color="000000"/>
              <w:left w:val="single" w:sz="4" w:space="0" w:color="000000"/>
              <w:bottom w:val="single" w:sz="4" w:space="0" w:color="000000"/>
              <w:right w:val="single" w:sz="4" w:space="0" w:color="000000"/>
            </w:tcBorders>
          </w:tcPr>
          <w:p w14:paraId="60DD7918" w14:textId="77777777" w:rsidR="00DE0092" w:rsidRPr="00BA2DCA" w:rsidRDefault="002D4617" w:rsidP="002D4617">
            <w:pPr>
              <w:pStyle w:val="Nagwek1"/>
              <w:tabs>
                <w:tab w:val="num" w:pos="432"/>
              </w:tabs>
              <w:ind w:left="432" w:hanging="432"/>
              <w:jc w:val="left"/>
              <w:rPr>
                <w:sz w:val="28"/>
                <w:szCs w:val="28"/>
              </w:rPr>
            </w:pPr>
            <w:bookmarkStart w:id="36" w:name="_Toc204718907"/>
            <w:r>
              <w:rPr>
                <w:sz w:val="28"/>
                <w:szCs w:val="28"/>
              </w:rPr>
              <w:t>11</w:t>
            </w:r>
            <w:r w:rsidR="00DE0092" w:rsidRPr="00BA2DCA">
              <w:rPr>
                <w:sz w:val="28"/>
                <w:szCs w:val="28"/>
              </w:rPr>
              <w:t xml:space="preserve">.   </w:t>
            </w:r>
            <w:r>
              <w:rPr>
                <w:sz w:val="28"/>
                <w:szCs w:val="28"/>
              </w:rPr>
              <w:t>Informacje o zasadniczych elementach wyposażenia</w:t>
            </w:r>
            <w:bookmarkEnd w:id="36"/>
          </w:p>
        </w:tc>
      </w:tr>
    </w:tbl>
    <w:p w14:paraId="3BE9C076" w14:textId="77777777" w:rsidR="00DE0092" w:rsidRDefault="00DE0092" w:rsidP="00DE0092">
      <w:pPr>
        <w:pStyle w:val="StylIwony"/>
        <w:spacing w:before="0" w:after="0"/>
        <w:rPr>
          <w:rFonts w:ascii="Times New Roman" w:hAnsi="Times New Roman"/>
        </w:rPr>
      </w:pPr>
      <w:r>
        <w:rPr>
          <w:rFonts w:ascii="Times New Roman" w:hAnsi="Times New Roman"/>
        </w:rPr>
        <w:tab/>
      </w:r>
    </w:p>
    <w:p w14:paraId="11894783" w14:textId="77777777" w:rsidR="00DE0092" w:rsidRDefault="002D4617" w:rsidP="00DE0092">
      <w:pPr>
        <w:pStyle w:val="Tekstprzypisudolnego"/>
        <w:spacing w:before="0" w:beforeAutospacing="0" w:after="0" w:afterAutospacing="0"/>
        <w:ind w:left="708" w:firstLine="12"/>
        <w:rPr>
          <w:rFonts w:eastAsia="Times New Roman"/>
          <w:lang w:eastAsia="ar-SA"/>
        </w:rPr>
      </w:pPr>
      <w:r>
        <w:rPr>
          <w:rFonts w:eastAsia="Times New Roman"/>
          <w:lang w:eastAsia="ar-SA"/>
        </w:rPr>
        <w:t>Projektowane drogi wyposażone będą następujące sieci zapewniające użytkowanie obiektu zgodnie z przeznaczeniem:</w:t>
      </w:r>
    </w:p>
    <w:p w14:paraId="23130BE5" w14:textId="77777777" w:rsidR="002D4617" w:rsidRDefault="002D4617" w:rsidP="00DE0092">
      <w:pPr>
        <w:pStyle w:val="Tekstprzypisudolnego"/>
        <w:spacing w:before="0" w:beforeAutospacing="0" w:after="0" w:afterAutospacing="0"/>
        <w:ind w:left="708" w:firstLine="12"/>
        <w:rPr>
          <w:rFonts w:eastAsia="Times New Roman"/>
          <w:lang w:eastAsia="ar-SA"/>
        </w:rPr>
      </w:pPr>
      <w:r>
        <w:rPr>
          <w:rFonts w:eastAsia="Times New Roman"/>
          <w:lang w:eastAsia="ar-SA"/>
        </w:rPr>
        <w:tab/>
        <w:t>- sieć wodociągową</w:t>
      </w:r>
    </w:p>
    <w:p w14:paraId="2CBC0791" w14:textId="77777777" w:rsidR="002D4617" w:rsidRDefault="002D4617" w:rsidP="00DE0092">
      <w:pPr>
        <w:pStyle w:val="Tekstprzypisudolnego"/>
        <w:spacing w:before="0" w:beforeAutospacing="0" w:after="0" w:afterAutospacing="0"/>
        <w:ind w:left="708" w:firstLine="12"/>
        <w:rPr>
          <w:rFonts w:eastAsia="Times New Roman"/>
          <w:lang w:eastAsia="ar-SA"/>
        </w:rPr>
      </w:pPr>
      <w:r>
        <w:rPr>
          <w:rFonts w:eastAsia="Times New Roman"/>
          <w:lang w:eastAsia="ar-SA"/>
        </w:rPr>
        <w:tab/>
        <w:t>- instalację elektroinstalacyjną związaną z zabudową jednorodzinną</w:t>
      </w:r>
    </w:p>
    <w:p w14:paraId="5B705074" w14:textId="2A8CCB3F" w:rsidR="00C13EF9" w:rsidRDefault="00C13EF9" w:rsidP="00DE0092">
      <w:pPr>
        <w:pStyle w:val="Tekstprzypisudolnego"/>
        <w:spacing w:before="0" w:beforeAutospacing="0" w:after="0" w:afterAutospacing="0"/>
        <w:ind w:left="708" w:firstLine="12"/>
        <w:rPr>
          <w:rFonts w:eastAsia="Times New Roman"/>
          <w:lang w:eastAsia="ar-SA"/>
        </w:rPr>
      </w:pPr>
      <w:r>
        <w:rPr>
          <w:rFonts w:eastAsia="Times New Roman"/>
          <w:lang w:eastAsia="ar-SA"/>
        </w:rPr>
        <w:tab/>
        <w:t>- instalację teletechniczną związaną z zabudową jednorodzinną.</w:t>
      </w:r>
    </w:p>
    <w:p w14:paraId="447B0211" w14:textId="77777777" w:rsidR="00DE0092" w:rsidRDefault="00DE0092" w:rsidP="005B21DD">
      <w:pPr>
        <w:pStyle w:val="Tekstprzypisudolnego"/>
        <w:spacing w:before="0" w:beforeAutospacing="0" w:after="0" w:afterAutospacing="0"/>
        <w:ind w:left="708" w:firstLine="12"/>
        <w:rPr>
          <w:rFonts w:eastAsia="Times New Roman"/>
          <w:lang w:eastAsia="ar-SA"/>
        </w:rPr>
      </w:pPr>
    </w:p>
    <w:p w14:paraId="3E0B2F73" w14:textId="77777777" w:rsidR="00E854A4" w:rsidRDefault="00E854A4" w:rsidP="005B21DD">
      <w:pPr>
        <w:pStyle w:val="Tekstprzypisudolnego"/>
        <w:spacing w:before="0" w:beforeAutospacing="0" w:after="0" w:afterAutospacing="0"/>
        <w:ind w:left="708" w:firstLine="12"/>
        <w:rPr>
          <w:rFonts w:eastAsia="Times New Roman"/>
          <w:lang w:eastAsia="ar-SA"/>
        </w:rPr>
      </w:pPr>
    </w:p>
    <w:tbl>
      <w:tblPr>
        <w:tblW w:w="0" w:type="auto"/>
        <w:tblInd w:w="-7" w:type="dxa"/>
        <w:tblLayout w:type="fixed"/>
        <w:tblCellMar>
          <w:left w:w="70" w:type="dxa"/>
          <w:right w:w="70" w:type="dxa"/>
        </w:tblCellMar>
        <w:tblLook w:val="0000" w:firstRow="0" w:lastRow="0" w:firstColumn="0" w:lastColumn="0" w:noHBand="0" w:noVBand="0"/>
      </w:tblPr>
      <w:tblGrid>
        <w:gridCol w:w="9583"/>
      </w:tblGrid>
      <w:tr w:rsidR="00DE0092" w:rsidRPr="00FA03E4" w14:paraId="76D8D97D" w14:textId="77777777" w:rsidTr="000817DE">
        <w:tc>
          <w:tcPr>
            <w:tcW w:w="9583" w:type="dxa"/>
            <w:tcBorders>
              <w:top w:val="single" w:sz="4" w:space="0" w:color="000000"/>
              <w:left w:val="single" w:sz="4" w:space="0" w:color="000000"/>
              <w:bottom w:val="single" w:sz="4" w:space="0" w:color="000000"/>
              <w:right w:val="single" w:sz="4" w:space="0" w:color="000000"/>
            </w:tcBorders>
          </w:tcPr>
          <w:p w14:paraId="4E28307C" w14:textId="77777777" w:rsidR="00DE0092" w:rsidRPr="00FA03E4" w:rsidRDefault="00DE0092" w:rsidP="00EF371B">
            <w:pPr>
              <w:pStyle w:val="Nagwek1"/>
              <w:jc w:val="left"/>
              <w:rPr>
                <w:sz w:val="28"/>
                <w:szCs w:val="28"/>
              </w:rPr>
            </w:pPr>
            <w:bookmarkStart w:id="37" w:name="_Toc127383371"/>
            <w:bookmarkStart w:id="38" w:name="_Toc140215489"/>
            <w:bookmarkStart w:id="39" w:name="_Toc204718908"/>
            <w:r w:rsidRPr="00FA03E4">
              <w:rPr>
                <w:sz w:val="28"/>
                <w:szCs w:val="28"/>
              </w:rPr>
              <w:t>1</w:t>
            </w:r>
            <w:r w:rsidR="00EF371B">
              <w:rPr>
                <w:sz w:val="28"/>
                <w:szCs w:val="28"/>
              </w:rPr>
              <w:t>2</w:t>
            </w:r>
            <w:r w:rsidRPr="00FA03E4">
              <w:rPr>
                <w:sz w:val="28"/>
                <w:szCs w:val="28"/>
              </w:rPr>
              <w:t xml:space="preserve">.   </w:t>
            </w:r>
            <w:r>
              <w:rPr>
                <w:sz w:val="28"/>
                <w:szCs w:val="28"/>
              </w:rPr>
              <w:t>Dane dotyczące ochrony przeciwpożarowej</w:t>
            </w:r>
            <w:bookmarkEnd w:id="37"/>
            <w:bookmarkEnd w:id="38"/>
            <w:bookmarkEnd w:id="39"/>
            <w:r>
              <w:rPr>
                <w:sz w:val="28"/>
                <w:szCs w:val="28"/>
              </w:rPr>
              <w:t xml:space="preserve"> </w:t>
            </w:r>
          </w:p>
        </w:tc>
      </w:tr>
    </w:tbl>
    <w:p w14:paraId="781C8572" w14:textId="77777777" w:rsidR="00DE0092" w:rsidRDefault="00DE0092" w:rsidP="00DE0092">
      <w:pPr>
        <w:pStyle w:val="StylIwony"/>
        <w:spacing w:before="0" w:after="0"/>
        <w:rPr>
          <w:rFonts w:ascii="Times New Roman" w:hAnsi="Times New Roman"/>
        </w:rPr>
      </w:pPr>
    </w:p>
    <w:p w14:paraId="79385C20" w14:textId="3585AA32" w:rsidR="00DE0092" w:rsidRDefault="00DE0092" w:rsidP="00DE0092">
      <w:pPr>
        <w:pStyle w:val="StylIwony"/>
        <w:spacing w:before="0" w:after="0"/>
        <w:rPr>
          <w:rFonts w:ascii="Times New Roman" w:hAnsi="Times New Roman"/>
        </w:rPr>
      </w:pPr>
      <w:r>
        <w:rPr>
          <w:rFonts w:ascii="Times New Roman" w:hAnsi="Times New Roman"/>
        </w:rPr>
        <w:t xml:space="preserve">Przedmiotem inwestycji jest droga </w:t>
      </w:r>
      <w:r w:rsidR="00C13EF9">
        <w:rPr>
          <w:rFonts w:ascii="Times New Roman" w:hAnsi="Times New Roman"/>
        </w:rPr>
        <w:t>dojazdowa</w:t>
      </w:r>
      <w:r>
        <w:rPr>
          <w:rFonts w:ascii="Times New Roman" w:hAnsi="Times New Roman"/>
        </w:rPr>
        <w:t xml:space="preserve"> spełniającą parametry drogi publicznej posiadająca włączenie do drogi publicznych. Droga spełnia warunki drogi pożarowej</w:t>
      </w:r>
      <w:r>
        <w:rPr>
          <w:rFonts w:ascii="Times New Roman" w:hAnsi="Times New Roman"/>
          <w:sz w:val="28"/>
          <w:szCs w:val="28"/>
        </w:rPr>
        <w:t xml:space="preserve">, </w:t>
      </w:r>
      <w:r w:rsidRPr="00803E19">
        <w:rPr>
          <w:rFonts w:ascii="Times New Roman" w:hAnsi="Times New Roman"/>
        </w:rPr>
        <w:t>spełnia wymogi dojazdu pojazdów i sprzętu ochrony pożarowej</w:t>
      </w:r>
      <w:r>
        <w:rPr>
          <w:rFonts w:ascii="Times New Roman" w:hAnsi="Times New Roman"/>
        </w:rPr>
        <w:t xml:space="preserve">. Zlokalizowana infrastruktura wodociągowa zapewnia ochronę przeciwpożarową. </w:t>
      </w:r>
    </w:p>
    <w:p w14:paraId="357FBB77" w14:textId="77777777" w:rsidR="00602815" w:rsidRDefault="00602815" w:rsidP="00DE0092">
      <w:pPr>
        <w:pStyle w:val="StylIwony"/>
        <w:spacing w:before="0" w:after="0"/>
        <w:rPr>
          <w:rFonts w:ascii="Times New Roman" w:hAnsi="Times New Roman"/>
        </w:rPr>
      </w:pPr>
    </w:p>
    <w:p w14:paraId="12C2F127" w14:textId="77777777" w:rsidR="00602815" w:rsidRDefault="00602815" w:rsidP="00DE0092">
      <w:pPr>
        <w:pStyle w:val="StylIwony"/>
        <w:spacing w:before="0" w:after="0"/>
        <w:rPr>
          <w:rFonts w:ascii="Times New Roman" w:hAnsi="Times New Roman"/>
        </w:rPr>
      </w:pPr>
    </w:p>
    <w:p w14:paraId="02331F41" w14:textId="77777777" w:rsidR="00DE0092" w:rsidRDefault="00DE0092" w:rsidP="00DE0092">
      <w:pPr>
        <w:pStyle w:val="StylIwony"/>
        <w:spacing w:before="0" w:after="0"/>
      </w:pPr>
    </w:p>
    <w:p w14:paraId="7E42BC2E" w14:textId="77777777" w:rsidR="00BD3A33" w:rsidRPr="00BD3A33" w:rsidRDefault="00BD3A33" w:rsidP="00BD3A33">
      <w:pPr>
        <w:pStyle w:val="Nagwek1"/>
        <w:pBdr>
          <w:top w:val="single" w:sz="4" w:space="1" w:color="auto"/>
          <w:left w:val="single" w:sz="4" w:space="4" w:color="auto"/>
          <w:bottom w:val="single" w:sz="4" w:space="1" w:color="auto"/>
          <w:right w:val="single" w:sz="4" w:space="4" w:color="auto"/>
        </w:pBdr>
        <w:jc w:val="left"/>
        <w:rPr>
          <w:sz w:val="28"/>
          <w:szCs w:val="28"/>
        </w:rPr>
      </w:pPr>
      <w:bookmarkStart w:id="40" w:name="_Toc204718909"/>
      <w:r>
        <w:rPr>
          <w:sz w:val="28"/>
          <w:szCs w:val="28"/>
        </w:rPr>
        <w:t xml:space="preserve">13. </w:t>
      </w:r>
      <w:r w:rsidRPr="00BD3A33">
        <w:rPr>
          <w:sz w:val="28"/>
          <w:szCs w:val="28"/>
        </w:rPr>
        <w:t>Parametry techniczne obiektu budowlanego charakteryzujące wpływ obiektu budowlanego  na środowisko i jego wykorzystywanie oraz na zdrowie ludzi i obiekty sąsiednie:</w:t>
      </w:r>
      <w:bookmarkEnd w:id="40"/>
    </w:p>
    <w:p w14:paraId="613A1A10" w14:textId="77777777" w:rsidR="00BD3A33" w:rsidRPr="001B1D9C" w:rsidRDefault="00BD3A33" w:rsidP="00BD3A33">
      <w:pPr>
        <w:pStyle w:val="Akapitzlist"/>
        <w:ind w:left="851"/>
        <w:jc w:val="both"/>
        <w:rPr>
          <w:rFonts w:cs="Arial Unicode MS"/>
          <w:b/>
          <w:sz w:val="28"/>
          <w:szCs w:val="28"/>
        </w:rPr>
      </w:pPr>
    </w:p>
    <w:p w14:paraId="0D06B135" w14:textId="77777777" w:rsidR="00BD3A33" w:rsidRPr="00BD3A33" w:rsidRDefault="00BD3A33" w:rsidP="00BD3A33">
      <w:pPr>
        <w:suppressAutoHyphens/>
        <w:overflowPunct w:val="0"/>
        <w:autoSpaceDE w:val="0"/>
        <w:jc w:val="both"/>
        <w:textAlignment w:val="baseline"/>
        <w:rPr>
          <w:b/>
          <w:szCs w:val="20"/>
          <w:u w:val="single"/>
        </w:rPr>
      </w:pPr>
      <w:r w:rsidRPr="00BD3A33">
        <w:rPr>
          <w:b/>
          <w:szCs w:val="20"/>
          <w:u w:val="single"/>
        </w:rPr>
        <w:t>Zapotrzebowanie i jakość wody:</w:t>
      </w:r>
    </w:p>
    <w:p w14:paraId="54C8E61D" w14:textId="186C3658" w:rsidR="00BD3A33" w:rsidRPr="00BD3A33" w:rsidRDefault="00BD3A33" w:rsidP="00BD3A33">
      <w:pPr>
        <w:jc w:val="both"/>
        <w:rPr>
          <w:szCs w:val="20"/>
        </w:rPr>
      </w:pPr>
      <w:r w:rsidRPr="00BD3A33">
        <w:rPr>
          <w:szCs w:val="20"/>
        </w:rPr>
        <w:t xml:space="preserve">Do </w:t>
      </w:r>
      <w:r>
        <w:rPr>
          <w:szCs w:val="20"/>
        </w:rPr>
        <w:t xml:space="preserve">przyszłej oraz istniejącej zabudowy </w:t>
      </w:r>
      <w:r w:rsidRPr="00BD3A33">
        <w:rPr>
          <w:szCs w:val="20"/>
        </w:rPr>
        <w:t>woda do celów bytowych będzie doprowadzona z sieci wodociągowej</w:t>
      </w:r>
      <w:r w:rsidR="00026C60">
        <w:rPr>
          <w:szCs w:val="20"/>
        </w:rPr>
        <w:t xml:space="preserve"> istniejącej</w:t>
      </w:r>
      <w:r w:rsidR="00C13EF9">
        <w:rPr>
          <w:szCs w:val="20"/>
        </w:rPr>
        <w:t>.</w:t>
      </w:r>
    </w:p>
    <w:p w14:paraId="3A30D8A7" w14:textId="77777777" w:rsidR="00BD3A33" w:rsidRPr="00BD3A33" w:rsidRDefault="00BD3A33" w:rsidP="00BD3A33">
      <w:pPr>
        <w:pStyle w:val="Akapitzlist"/>
        <w:ind w:left="1418"/>
        <w:jc w:val="both"/>
        <w:rPr>
          <w:szCs w:val="20"/>
        </w:rPr>
      </w:pPr>
    </w:p>
    <w:p w14:paraId="7EF44AA4" w14:textId="77777777" w:rsidR="00BD3A33" w:rsidRPr="00BD3A33" w:rsidRDefault="00BD3A33" w:rsidP="00BD3A33">
      <w:pPr>
        <w:jc w:val="both"/>
        <w:rPr>
          <w:szCs w:val="20"/>
        </w:rPr>
      </w:pPr>
      <w:r w:rsidRPr="00BD3A33">
        <w:rPr>
          <w:szCs w:val="20"/>
        </w:rPr>
        <w:t>Przepływ obliczeniowy dla instalacji wodociągowych określono dla projektowanego obiektu na podstawie PN-B-01706:1992/Az1:1999 „Instalacje wodociągowe - Wymagania w projektowaniu”</w:t>
      </w:r>
    </w:p>
    <w:p w14:paraId="7CE07CD2" w14:textId="77777777" w:rsidR="00BD3A33" w:rsidRPr="00BD3A33" w:rsidRDefault="00BD3A33" w:rsidP="00BD3A33">
      <w:pPr>
        <w:pStyle w:val="Akapitzlist"/>
        <w:ind w:left="1418"/>
        <w:jc w:val="both"/>
        <w:rPr>
          <w:szCs w:val="20"/>
        </w:rPr>
      </w:pPr>
    </w:p>
    <w:p w14:paraId="69603EBD" w14:textId="77777777" w:rsidR="00BD3A33" w:rsidRPr="00BD3A33" w:rsidRDefault="00BD3A33" w:rsidP="00BD3A33">
      <w:pPr>
        <w:pStyle w:val="Akapitzlist"/>
        <w:ind w:left="1418"/>
        <w:jc w:val="both"/>
        <w:rPr>
          <w:szCs w:val="20"/>
        </w:rPr>
      </w:pPr>
    </w:p>
    <w:p w14:paraId="2C53D2B8" w14:textId="77777777" w:rsidR="00BD3A33" w:rsidRPr="00BD3A33" w:rsidRDefault="00BD3A33" w:rsidP="00BD3A33">
      <w:pPr>
        <w:suppressAutoHyphens/>
        <w:overflowPunct w:val="0"/>
        <w:autoSpaceDE w:val="0"/>
        <w:jc w:val="both"/>
        <w:textAlignment w:val="baseline"/>
        <w:rPr>
          <w:b/>
          <w:szCs w:val="20"/>
          <w:u w:val="single"/>
        </w:rPr>
      </w:pPr>
      <w:r w:rsidRPr="00BD3A33">
        <w:rPr>
          <w:b/>
          <w:szCs w:val="20"/>
          <w:u w:val="single"/>
        </w:rPr>
        <w:t>Ilość, jakość i sposób odprowadzenia wód opadowych:</w:t>
      </w:r>
    </w:p>
    <w:p w14:paraId="26C7B290" w14:textId="740EB261" w:rsidR="00BD3A33" w:rsidRPr="00BD3A33" w:rsidRDefault="00BD3A33" w:rsidP="00BD3A33">
      <w:pPr>
        <w:suppressAutoHyphens/>
        <w:overflowPunct w:val="0"/>
        <w:autoSpaceDE w:val="0"/>
        <w:jc w:val="both"/>
        <w:textAlignment w:val="baseline"/>
        <w:rPr>
          <w:szCs w:val="20"/>
        </w:rPr>
      </w:pPr>
      <w:r w:rsidRPr="00BD3A33">
        <w:rPr>
          <w:szCs w:val="20"/>
        </w:rPr>
        <w:t xml:space="preserve">Odprowadzenie </w:t>
      </w:r>
      <w:r>
        <w:rPr>
          <w:szCs w:val="20"/>
        </w:rPr>
        <w:t>wody opadowej (</w:t>
      </w:r>
      <w:r w:rsidRPr="00BD3A33">
        <w:rPr>
          <w:szCs w:val="20"/>
        </w:rPr>
        <w:t>ścieków</w:t>
      </w:r>
      <w:r>
        <w:rPr>
          <w:szCs w:val="20"/>
        </w:rPr>
        <w:t>)</w:t>
      </w:r>
      <w:r w:rsidRPr="00BD3A33">
        <w:rPr>
          <w:szCs w:val="20"/>
        </w:rPr>
        <w:t xml:space="preserve"> deszczowych z </w:t>
      </w:r>
      <w:r>
        <w:rPr>
          <w:szCs w:val="20"/>
        </w:rPr>
        <w:t>drogi odprowadzane są</w:t>
      </w:r>
      <w:r w:rsidR="00C87408">
        <w:rPr>
          <w:szCs w:val="20"/>
        </w:rPr>
        <w:t xml:space="preserve"> </w:t>
      </w:r>
      <w:r w:rsidR="000B2264">
        <w:rPr>
          <w:szCs w:val="20"/>
        </w:rPr>
        <w:t>do istniejcej kanalizacji deszczowej</w:t>
      </w:r>
      <w:r>
        <w:rPr>
          <w:szCs w:val="20"/>
        </w:rPr>
        <w:t>.</w:t>
      </w:r>
      <w:r w:rsidR="00C87408">
        <w:rPr>
          <w:szCs w:val="20"/>
        </w:rPr>
        <w:t xml:space="preserve"> Nie przewiduje się zmian. </w:t>
      </w:r>
      <w:r>
        <w:rPr>
          <w:szCs w:val="20"/>
        </w:rPr>
        <w:t xml:space="preserve"> </w:t>
      </w:r>
      <w:r w:rsidR="00FB3452">
        <w:rPr>
          <w:szCs w:val="20"/>
        </w:rPr>
        <w:t xml:space="preserve"> </w:t>
      </w:r>
    </w:p>
    <w:p w14:paraId="561A105C" w14:textId="77777777" w:rsidR="00BD3A33" w:rsidRPr="00BD3A33" w:rsidRDefault="00BD3A33" w:rsidP="00BD3A33">
      <w:pPr>
        <w:pStyle w:val="Akapitzlist"/>
        <w:ind w:left="1418"/>
        <w:jc w:val="both"/>
        <w:rPr>
          <w:szCs w:val="20"/>
        </w:rPr>
      </w:pPr>
    </w:p>
    <w:p w14:paraId="40F26F4A" w14:textId="77777777" w:rsidR="00BD3A33" w:rsidRDefault="00BD3A33" w:rsidP="00BD3A33">
      <w:pPr>
        <w:suppressAutoHyphens/>
        <w:overflowPunct w:val="0"/>
        <w:autoSpaceDE w:val="0"/>
        <w:jc w:val="both"/>
        <w:textAlignment w:val="baseline"/>
        <w:rPr>
          <w:b/>
          <w:szCs w:val="20"/>
          <w:u w:val="single"/>
        </w:rPr>
      </w:pPr>
      <w:r w:rsidRPr="00BD3A33">
        <w:rPr>
          <w:b/>
          <w:szCs w:val="20"/>
          <w:u w:val="single"/>
        </w:rPr>
        <w:t>Emisja zanieczyszczeń gazowych:</w:t>
      </w:r>
    </w:p>
    <w:p w14:paraId="2FA449DE" w14:textId="77777777" w:rsidR="00BD3A33" w:rsidRPr="00BD3A33" w:rsidRDefault="00BD3A33" w:rsidP="00BD3A33">
      <w:pPr>
        <w:jc w:val="both"/>
        <w:rPr>
          <w:szCs w:val="20"/>
        </w:rPr>
      </w:pPr>
      <w:r w:rsidRPr="00BD3A33">
        <w:rPr>
          <w:szCs w:val="20"/>
        </w:rPr>
        <w:t>Planowane przedsięwzięcie nie będzie, w fazie eksploatacji, źródłem emisji zanieczyszczeń gazowo-pyłowych do powietrza w rozumieniu ROZPORZĄDZENIA MINISTRA ŚRODOWISKA z dnia 1 marca 2018 r. w sprawie standardów emisyjnych dla niektórych rodzajów instalacji, źródeł spalania paliw oraz urządzeń spalania lub współspalania odpadów.</w:t>
      </w:r>
    </w:p>
    <w:p w14:paraId="4CB29746" w14:textId="77777777" w:rsidR="00BD3A33" w:rsidRPr="00BD3A33" w:rsidRDefault="00BD3A33" w:rsidP="00BD3A33">
      <w:pPr>
        <w:suppressAutoHyphens/>
        <w:overflowPunct w:val="0"/>
        <w:autoSpaceDE w:val="0"/>
        <w:jc w:val="both"/>
        <w:textAlignment w:val="baseline"/>
        <w:rPr>
          <w:b/>
          <w:szCs w:val="20"/>
          <w:u w:val="single"/>
        </w:rPr>
      </w:pPr>
    </w:p>
    <w:p w14:paraId="7A623929" w14:textId="77777777" w:rsidR="00BD3A33" w:rsidRPr="00BD3A33" w:rsidRDefault="00BD3A33" w:rsidP="00BD3A33">
      <w:pPr>
        <w:suppressAutoHyphens/>
        <w:overflowPunct w:val="0"/>
        <w:autoSpaceDE w:val="0"/>
        <w:jc w:val="both"/>
        <w:textAlignment w:val="baseline"/>
        <w:rPr>
          <w:b/>
          <w:szCs w:val="20"/>
          <w:u w:val="single"/>
        </w:rPr>
      </w:pPr>
      <w:r w:rsidRPr="00BD3A33">
        <w:rPr>
          <w:b/>
          <w:szCs w:val="20"/>
          <w:u w:val="single"/>
        </w:rPr>
        <w:t>Rodzaj i ilość wytwarzanych odpadów:</w:t>
      </w:r>
    </w:p>
    <w:p w14:paraId="2537C6D8" w14:textId="77777777" w:rsidR="00BD3A33" w:rsidRPr="006660BE" w:rsidRDefault="00BD3A33" w:rsidP="006660BE">
      <w:pPr>
        <w:jc w:val="both"/>
        <w:rPr>
          <w:szCs w:val="20"/>
        </w:rPr>
      </w:pPr>
      <w:r w:rsidRPr="006660BE">
        <w:rPr>
          <w:szCs w:val="20"/>
        </w:rPr>
        <w:t xml:space="preserve">W trakcie eksploatacji </w:t>
      </w:r>
      <w:r w:rsidR="006660BE">
        <w:rPr>
          <w:szCs w:val="20"/>
        </w:rPr>
        <w:t>nie</w:t>
      </w:r>
      <w:r w:rsidRPr="006660BE">
        <w:rPr>
          <w:szCs w:val="20"/>
        </w:rPr>
        <w:t xml:space="preserve"> będą powstawały odpady.</w:t>
      </w:r>
    </w:p>
    <w:p w14:paraId="67D40423" w14:textId="77777777" w:rsidR="00BD3A33" w:rsidRPr="00BD3A33" w:rsidRDefault="00BD3A33" w:rsidP="00BD3A33">
      <w:pPr>
        <w:pStyle w:val="Akapitzlist"/>
        <w:ind w:left="1418"/>
        <w:jc w:val="both"/>
        <w:rPr>
          <w:szCs w:val="20"/>
        </w:rPr>
      </w:pPr>
    </w:p>
    <w:p w14:paraId="4BAFB158" w14:textId="77777777" w:rsidR="00BD3A33" w:rsidRPr="006660BE" w:rsidRDefault="00BD3A33" w:rsidP="00BD3A33">
      <w:pPr>
        <w:suppressAutoHyphens/>
        <w:overflowPunct w:val="0"/>
        <w:autoSpaceDE w:val="0"/>
        <w:jc w:val="both"/>
        <w:textAlignment w:val="baseline"/>
        <w:rPr>
          <w:b/>
          <w:szCs w:val="20"/>
          <w:u w:val="single"/>
        </w:rPr>
      </w:pPr>
      <w:r w:rsidRPr="00BD3A33">
        <w:rPr>
          <w:b/>
          <w:szCs w:val="20"/>
          <w:u w:val="single"/>
        </w:rPr>
        <w:t>Właściwości akustyczne oraz emisja drgań, a także promieniowania, w</w:t>
      </w:r>
      <w:r w:rsidRPr="006660BE">
        <w:rPr>
          <w:b/>
          <w:szCs w:val="20"/>
          <w:u w:val="single"/>
        </w:rPr>
        <w:t xml:space="preserve"> szczególności jonizującego, pola elektromagnetycznego i innych zakłóceń z podaniem odpowiednich parametrów tych czynników i zasięgu ich rozprzestrzeniania się:</w:t>
      </w:r>
    </w:p>
    <w:p w14:paraId="2E3355C3" w14:textId="77777777" w:rsidR="00BD3A33" w:rsidRDefault="00BD3A33" w:rsidP="006660BE">
      <w:pPr>
        <w:jc w:val="both"/>
        <w:rPr>
          <w:szCs w:val="20"/>
        </w:rPr>
      </w:pPr>
      <w:r w:rsidRPr="006660BE">
        <w:rPr>
          <w:szCs w:val="20"/>
        </w:rPr>
        <w:t xml:space="preserve">W fazie eksploatacji nie przewiduje się emisji hałasu </w:t>
      </w:r>
      <w:r w:rsidR="006660BE" w:rsidRPr="006660BE">
        <w:rPr>
          <w:szCs w:val="20"/>
        </w:rPr>
        <w:t>o ponadnormatywnym charakterze</w:t>
      </w:r>
      <w:r w:rsidR="006660BE">
        <w:rPr>
          <w:szCs w:val="20"/>
        </w:rPr>
        <w:t xml:space="preserve">. </w:t>
      </w:r>
      <w:r w:rsidRPr="006660BE">
        <w:rPr>
          <w:szCs w:val="20"/>
        </w:rPr>
        <w:t xml:space="preserve">  </w:t>
      </w:r>
    </w:p>
    <w:p w14:paraId="026DD6B0" w14:textId="77777777" w:rsidR="006660BE" w:rsidRDefault="006660BE" w:rsidP="006660BE">
      <w:pPr>
        <w:jc w:val="both"/>
        <w:rPr>
          <w:szCs w:val="20"/>
        </w:rPr>
      </w:pPr>
    </w:p>
    <w:p w14:paraId="76382CBB" w14:textId="77777777" w:rsidR="00BD3A33" w:rsidRPr="00BD3A33" w:rsidRDefault="00BD3A33" w:rsidP="00BD3A33">
      <w:pPr>
        <w:pStyle w:val="Akapitzlist"/>
        <w:ind w:left="1418"/>
        <w:jc w:val="both"/>
        <w:rPr>
          <w:szCs w:val="20"/>
        </w:rPr>
      </w:pPr>
    </w:p>
    <w:p w14:paraId="6418E6DC" w14:textId="77777777" w:rsidR="00BD3A33" w:rsidRPr="00BD3A33" w:rsidRDefault="00BD3A33" w:rsidP="00BD3A33">
      <w:pPr>
        <w:suppressAutoHyphens/>
        <w:overflowPunct w:val="0"/>
        <w:autoSpaceDE w:val="0"/>
        <w:jc w:val="both"/>
        <w:textAlignment w:val="baseline"/>
        <w:rPr>
          <w:b/>
          <w:szCs w:val="20"/>
          <w:u w:val="single"/>
        </w:rPr>
      </w:pPr>
      <w:r w:rsidRPr="00BD3A33">
        <w:rPr>
          <w:b/>
          <w:szCs w:val="20"/>
          <w:u w:val="single"/>
        </w:rPr>
        <w:t>Wpływ obiektu budowlanego na istniejący drzewostan, powierzchnię ziemi, w tym glebę, wody powierzchniowe i podziemne:</w:t>
      </w:r>
    </w:p>
    <w:p w14:paraId="2A5D798A" w14:textId="77777777" w:rsidR="00BD3A33" w:rsidRPr="00BD3A33" w:rsidRDefault="00BD3A33" w:rsidP="00BD3A33">
      <w:pPr>
        <w:pStyle w:val="Akapitzlist"/>
        <w:ind w:left="360"/>
        <w:jc w:val="both"/>
        <w:rPr>
          <w:szCs w:val="20"/>
        </w:rPr>
      </w:pPr>
    </w:p>
    <w:p w14:paraId="5F0C6106" w14:textId="77777777" w:rsidR="00BD3A33" w:rsidRPr="00BD3A33" w:rsidRDefault="00BD3A33" w:rsidP="00274E4D">
      <w:pPr>
        <w:pStyle w:val="Akapitzlist"/>
        <w:numPr>
          <w:ilvl w:val="0"/>
          <w:numId w:val="26"/>
        </w:numPr>
        <w:suppressAutoHyphens/>
        <w:overflowPunct w:val="0"/>
        <w:autoSpaceDE w:val="0"/>
        <w:ind w:left="993"/>
        <w:jc w:val="both"/>
        <w:textAlignment w:val="baseline"/>
        <w:rPr>
          <w:szCs w:val="20"/>
        </w:rPr>
      </w:pPr>
      <w:r w:rsidRPr="00BD3A33">
        <w:rPr>
          <w:szCs w:val="20"/>
        </w:rPr>
        <w:t>Gleba:</w:t>
      </w:r>
    </w:p>
    <w:p w14:paraId="78F2FE5D" w14:textId="77777777" w:rsidR="00BD3A33" w:rsidRPr="00274E4D" w:rsidRDefault="00BD3A33" w:rsidP="00274E4D">
      <w:pPr>
        <w:rPr>
          <w:szCs w:val="20"/>
        </w:rPr>
      </w:pPr>
      <w:r w:rsidRPr="00274E4D">
        <w:rPr>
          <w:szCs w:val="20"/>
        </w:rPr>
        <w:t>Realizacja planowanego przedsięwzięcia nie spowoduje pogorszenia stanu powierzchni gleby na obszarach będących w zasięgu jego potencjalnego oddziaływania.</w:t>
      </w:r>
    </w:p>
    <w:p w14:paraId="1D15382A" w14:textId="77777777" w:rsidR="00BD3A33" w:rsidRDefault="00BD3A33" w:rsidP="00BD3A33">
      <w:pPr>
        <w:pStyle w:val="Akapitzlist"/>
        <w:ind w:left="1418"/>
        <w:jc w:val="both"/>
        <w:rPr>
          <w:szCs w:val="20"/>
        </w:rPr>
      </w:pPr>
    </w:p>
    <w:p w14:paraId="260F4348" w14:textId="77777777" w:rsidR="006B37F7" w:rsidRPr="00BD3A33" w:rsidRDefault="006B37F7" w:rsidP="00BD3A33">
      <w:pPr>
        <w:pStyle w:val="Akapitzlist"/>
        <w:ind w:left="1418"/>
        <w:jc w:val="both"/>
        <w:rPr>
          <w:szCs w:val="20"/>
        </w:rPr>
      </w:pPr>
    </w:p>
    <w:p w14:paraId="521858D5" w14:textId="77777777" w:rsidR="00BD3A33" w:rsidRPr="00BD3A33" w:rsidRDefault="00BD3A33" w:rsidP="00274E4D">
      <w:pPr>
        <w:pStyle w:val="Akapitzlist"/>
        <w:numPr>
          <w:ilvl w:val="0"/>
          <w:numId w:val="26"/>
        </w:numPr>
        <w:suppressAutoHyphens/>
        <w:overflowPunct w:val="0"/>
        <w:autoSpaceDE w:val="0"/>
        <w:ind w:left="993"/>
        <w:jc w:val="both"/>
        <w:textAlignment w:val="baseline"/>
        <w:rPr>
          <w:szCs w:val="20"/>
        </w:rPr>
      </w:pPr>
      <w:r w:rsidRPr="00BD3A33">
        <w:rPr>
          <w:szCs w:val="20"/>
        </w:rPr>
        <w:t>Flora i fauna oraz obszary specjalnie chronione:</w:t>
      </w:r>
    </w:p>
    <w:p w14:paraId="0B14B85A" w14:textId="77777777" w:rsidR="00BD3A33" w:rsidRDefault="00BD3A33" w:rsidP="00274E4D">
      <w:pPr>
        <w:jc w:val="both"/>
        <w:rPr>
          <w:szCs w:val="20"/>
        </w:rPr>
      </w:pPr>
      <w:r w:rsidRPr="00274E4D">
        <w:rPr>
          <w:szCs w:val="20"/>
        </w:rPr>
        <w:t xml:space="preserve">Projektowane przedsięwzięcie nie wpłynie na degradację drzew oraz świata zwierzęcego. Powierzchnie wolne od zabudowy i utwardzeń zostaną zagospodarowane zielenią niską i średniowysoką (krzewami). </w:t>
      </w:r>
    </w:p>
    <w:p w14:paraId="5EEFA9F2" w14:textId="77777777" w:rsidR="00F2227E" w:rsidRPr="00274E4D" w:rsidRDefault="00F2227E" w:rsidP="00274E4D">
      <w:pPr>
        <w:jc w:val="both"/>
        <w:rPr>
          <w:szCs w:val="20"/>
        </w:rPr>
      </w:pPr>
    </w:p>
    <w:p w14:paraId="1DB692F4" w14:textId="77777777" w:rsidR="00BD3A33" w:rsidRPr="00BD3A33" w:rsidRDefault="00BD3A33" w:rsidP="00274E4D">
      <w:pPr>
        <w:pStyle w:val="Akapitzlist"/>
        <w:numPr>
          <w:ilvl w:val="0"/>
          <w:numId w:val="26"/>
        </w:numPr>
        <w:suppressAutoHyphens/>
        <w:overflowPunct w:val="0"/>
        <w:autoSpaceDE w:val="0"/>
        <w:ind w:left="993"/>
        <w:jc w:val="both"/>
        <w:textAlignment w:val="baseline"/>
        <w:rPr>
          <w:szCs w:val="20"/>
        </w:rPr>
      </w:pPr>
      <w:r w:rsidRPr="00BD3A33">
        <w:rPr>
          <w:szCs w:val="20"/>
        </w:rPr>
        <w:t>Klimat</w:t>
      </w:r>
    </w:p>
    <w:p w14:paraId="00305085" w14:textId="77777777" w:rsidR="00BD3A33" w:rsidRDefault="00BD3A33" w:rsidP="00274E4D">
      <w:pPr>
        <w:jc w:val="both"/>
        <w:rPr>
          <w:szCs w:val="20"/>
        </w:rPr>
      </w:pPr>
      <w:r w:rsidRPr="00274E4D">
        <w:rPr>
          <w:szCs w:val="20"/>
        </w:rPr>
        <w:t>Projektowane przedsięwzięcie nie będzie miało wpływu na warunki klimatyczne panujące w obszarze ewentualnego oddziaływania.</w:t>
      </w:r>
    </w:p>
    <w:p w14:paraId="5C6B59F8" w14:textId="77777777" w:rsidR="00532B9F" w:rsidRPr="00274E4D" w:rsidRDefault="00532B9F" w:rsidP="00274E4D">
      <w:pPr>
        <w:jc w:val="both"/>
        <w:rPr>
          <w:szCs w:val="20"/>
        </w:rPr>
      </w:pPr>
    </w:p>
    <w:p w14:paraId="588DA26E" w14:textId="77777777" w:rsidR="00BD3A33" w:rsidRPr="00BD3A33" w:rsidRDefault="00BD3A33" w:rsidP="00BD3A33">
      <w:pPr>
        <w:pStyle w:val="Akapitzlist"/>
        <w:ind w:left="1418"/>
        <w:jc w:val="both"/>
        <w:rPr>
          <w:szCs w:val="20"/>
        </w:rPr>
      </w:pPr>
    </w:p>
    <w:p w14:paraId="4C9D44EE" w14:textId="77777777" w:rsidR="00BD3A33" w:rsidRPr="00BD3A33" w:rsidRDefault="00BD3A33" w:rsidP="00274E4D">
      <w:pPr>
        <w:pStyle w:val="Akapitzlist"/>
        <w:numPr>
          <w:ilvl w:val="0"/>
          <w:numId w:val="26"/>
        </w:numPr>
        <w:suppressAutoHyphens/>
        <w:overflowPunct w:val="0"/>
        <w:autoSpaceDE w:val="0"/>
        <w:ind w:left="993"/>
        <w:jc w:val="both"/>
        <w:textAlignment w:val="baseline"/>
        <w:rPr>
          <w:szCs w:val="20"/>
        </w:rPr>
      </w:pPr>
      <w:r w:rsidRPr="00BD3A33">
        <w:rPr>
          <w:szCs w:val="20"/>
        </w:rPr>
        <w:t>Zdrowie ludzi:</w:t>
      </w:r>
    </w:p>
    <w:p w14:paraId="486A4710" w14:textId="77777777" w:rsidR="00BD3A33" w:rsidRPr="00274E4D" w:rsidRDefault="00BD3A33" w:rsidP="00274E4D">
      <w:pPr>
        <w:jc w:val="both"/>
        <w:rPr>
          <w:szCs w:val="20"/>
        </w:rPr>
      </w:pPr>
      <w:r w:rsidRPr="00274E4D">
        <w:rPr>
          <w:szCs w:val="20"/>
        </w:rPr>
        <w:t>Projektowane przedsięwzięcie nie wpłynie na pogorszenie się stanu zdrowia okolicznych mieszkańców.</w:t>
      </w:r>
    </w:p>
    <w:p w14:paraId="3034FA2B" w14:textId="77777777" w:rsidR="00BD3A33" w:rsidRPr="00BD3A33" w:rsidRDefault="00BD3A33" w:rsidP="00BD3A33">
      <w:pPr>
        <w:pStyle w:val="Akapitzlist"/>
        <w:ind w:left="1418"/>
        <w:jc w:val="both"/>
        <w:rPr>
          <w:szCs w:val="20"/>
        </w:rPr>
      </w:pPr>
    </w:p>
    <w:p w14:paraId="7B6E16CA" w14:textId="77777777" w:rsidR="00BD3A33" w:rsidRPr="00BD3A33" w:rsidRDefault="00BD3A33" w:rsidP="00274E4D">
      <w:pPr>
        <w:pStyle w:val="Akapitzlist"/>
        <w:numPr>
          <w:ilvl w:val="0"/>
          <w:numId w:val="26"/>
        </w:numPr>
        <w:suppressAutoHyphens/>
        <w:overflowPunct w:val="0"/>
        <w:autoSpaceDE w:val="0"/>
        <w:ind w:left="993"/>
        <w:jc w:val="both"/>
        <w:textAlignment w:val="baseline"/>
        <w:rPr>
          <w:szCs w:val="20"/>
        </w:rPr>
      </w:pPr>
      <w:r w:rsidRPr="00BD3A33">
        <w:rPr>
          <w:szCs w:val="20"/>
        </w:rPr>
        <w:t>Środowisko naturalne:</w:t>
      </w:r>
    </w:p>
    <w:p w14:paraId="496D350C" w14:textId="77777777" w:rsidR="00BD3A33" w:rsidRPr="00274E4D" w:rsidRDefault="00BD3A33" w:rsidP="00274E4D">
      <w:pPr>
        <w:rPr>
          <w:szCs w:val="20"/>
        </w:rPr>
      </w:pPr>
      <w:r w:rsidRPr="00274E4D">
        <w:rPr>
          <w:szCs w:val="20"/>
        </w:rPr>
        <w:t>Projektowane przedsięwzięcie nie będzie miało wpływu na środowisko naturalne.</w:t>
      </w:r>
    </w:p>
    <w:p w14:paraId="7D98FC53" w14:textId="77777777" w:rsidR="00BD3A33" w:rsidRPr="00BD3A33" w:rsidRDefault="00BD3A33" w:rsidP="00BD3A33">
      <w:pPr>
        <w:pStyle w:val="Akapitzlist"/>
        <w:ind w:left="1418"/>
        <w:jc w:val="both"/>
        <w:rPr>
          <w:szCs w:val="20"/>
        </w:rPr>
      </w:pPr>
    </w:p>
    <w:p w14:paraId="7114FCBA" w14:textId="77777777" w:rsidR="00BD3A33" w:rsidRPr="00BD3A33" w:rsidRDefault="00BD3A33" w:rsidP="00274E4D">
      <w:pPr>
        <w:pStyle w:val="Akapitzlist"/>
        <w:numPr>
          <w:ilvl w:val="0"/>
          <w:numId w:val="26"/>
        </w:numPr>
        <w:suppressAutoHyphens/>
        <w:overflowPunct w:val="0"/>
        <w:autoSpaceDE w:val="0"/>
        <w:ind w:left="993"/>
        <w:jc w:val="both"/>
        <w:textAlignment w:val="baseline"/>
        <w:rPr>
          <w:szCs w:val="20"/>
        </w:rPr>
      </w:pPr>
      <w:r w:rsidRPr="00BD3A33">
        <w:rPr>
          <w:szCs w:val="20"/>
        </w:rPr>
        <w:t>Dobra kultury:</w:t>
      </w:r>
    </w:p>
    <w:p w14:paraId="4D306015" w14:textId="77777777" w:rsidR="00BD3A33" w:rsidRPr="00274E4D" w:rsidRDefault="00BD3A33" w:rsidP="00274E4D">
      <w:pPr>
        <w:jc w:val="both"/>
        <w:rPr>
          <w:szCs w:val="20"/>
        </w:rPr>
      </w:pPr>
      <w:r w:rsidRPr="00274E4D">
        <w:rPr>
          <w:szCs w:val="20"/>
        </w:rPr>
        <w:t xml:space="preserve">W bezpośrednim sąsiedztwie obiektów nie występują zabytki chronione na podstawie przepisów o ochronie zabytków i opiece nad zabytkami, ani też zabytki archeologiczne. </w:t>
      </w:r>
    </w:p>
    <w:p w14:paraId="53E2F0DA" w14:textId="77777777" w:rsidR="005B21DD" w:rsidRDefault="005B21DD" w:rsidP="005B21DD">
      <w:pPr>
        <w:rPr>
          <w:b/>
          <w:i/>
        </w:rPr>
      </w:pPr>
    </w:p>
    <w:p w14:paraId="443EB243" w14:textId="77777777" w:rsidR="005B21DD" w:rsidRPr="00BA2DCA" w:rsidRDefault="005B21DD" w:rsidP="00BA2DCA">
      <w:pPr>
        <w:pStyle w:val="Nagwek1"/>
        <w:pBdr>
          <w:top w:val="single" w:sz="4" w:space="1" w:color="auto"/>
          <w:left w:val="single" w:sz="4" w:space="4" w:color="auto"/>
          <w:bottom w:val="single" w:sz="4" w:space="1" w:color="auto"/>
          <w:right w:val="single" w:sz="4" w:space="4" w:color="auto"/>
        </w:pBdr>
        <w:tabs>
          <w:tab w:val="num" w:pos="432"/>
        </w:tabs>
        <w:ind w:left="432" w:hanging="432"/>
        <w:jc w:val="left"/>
        <w:rPr>
          <w:sz w:val="28"/>
          <w:szCs w:val="28"/>
        </w:rPr>
      </w:pPr>
      <w:bookmarkStart w:id="41" w:name="_Toc204718910"/>
      <w:r w:rsidRPr="00BA2DCA">
        <w:rPr>
          <w:sz w:val="28"/>
          <w:szCs w:val="28"/>
        </w:rPr>
        <w:t>1</w:t>
      </w:r>
      <w:r w:rsidR="006660BE">
        <w:rPr>
          <w:sz w:val="28"/>
          <w:szCs w:val="28"/>
        </w:rPr>
        <w:t>4</w:t>
      </w:r>
      <w:r w:rsidRPr="00BA2DCA">
        <w:rPr>
          <w:sz w:val="28"/>
          <w:szCs w:val="28"/>
        </w:rPr>
        <w:t>. Ustalenie kategorii geotechnicznej</w:t>
      </w:r>
      <w:bookmarkEnd w:id="41"/>
      <w:r w:rsidRPr="00BA2DCA">
        <w:rPr>
          <w:sz w:val="28"/>
          <w:szCs w:val="28"/>
        </w:rPr>
        <w:t xml:space="preserve"> </w:t>
      </w:r>
    </w:p>
    <w:p w14:paraId="344990BA" w14:textId="77777777" w:rsidR="005B21DD" w:rsidRDefault="005B21DD" w:rsidP="005B21DD">
      <w:pPr>
        <w:pStyle w:val="Tekstpodstawowywcity"/>
        <w:spacing w:after="0" w:line="276" w:lineRule="auto"/>
        <w:ind w:left="0" w:firstLine="708"/>
        <w:jc w:val="both"/>
      </w:pPr>
    </w:p>
    <w:p w14:paraId="054207FD" w14:textId="34CE0B8C" w:rsidR="006048BF" w:rsidRDefault="005B21DD" w:rsidP="005B21DD">
      <w:pPr>
        <w:pStyle w:val="Tekstpodstawowywcity"/>
        <w:spacing w:after="0" w:line="276" w:lineRule="auto"/>
        <w:ind w:left="0" w:firstLine="708"/>
        <w:jc w:val="both"/>
      </w:pPr>
      <w:r w:rsidRPr="005E29E4">
        <w:t>Zgodnie z obowiązującym Rozporządzeniem Min</w:t>
      </w:r>
      <w:r>
        <w:t>istra Transportu, Budownictwa i </w:t>
      </w:r>
      <w:r w:rsidRPr="005E29E4">
        <w:t>Gospodarki Morskiej z dnia 25 kwietnia 2012 r. w sprawie ustalania geotechnicznych warunków posadowienia</w:t>
      </w:r>
      <w:r>
        <w:t xml:space="preserve"> obiektów budowlanych ( Dz.U. z </w:t>
      </w:r>
      <w:r w:rsidRPr="005E29E4">
        <w:t>2012, poz. 463)– wykopy do głębokości 1,20m i nasypy do wysokości 3,0m wykonywane w pros</w:t>
      </w:r>
      <w:r>
        <w:t>tych warunkach gruntowych przy remoncie</w:t>
      </w:r>
      <w:r w:rsidRPr="005E29E4">
        <w:t xml:space="preserve"> drogi, zalicza się do I kategorii geotechnicznej posadowienia</w:t>
      </w:r>
      <w:r>
        <w:t xml:space="preserve"> obiektu</w:t>
      </w:r>
      <w:r w:rsidRPr="005E29E4">
        <w:t>.</w:t>
      </w:r>
      <w:r>
        <w:t xml:space="preserve"> Grupa nośności podłoża G</w:t>
      </w:r>
      <w:r w:rsidR="006048BF">
        <w:t>2</w:t>
      </w:r>
      <w:r>
        <w:t>.</w:t>
      </w:r>
    </w:p>
    <w:p w14:paraId="51393546" w14:textId="77777777" w:rsidR="006048BF" w:rsidRDefault="006048BF" w:rsidP="005B21DD">
      <w:pPr>
        <w:pStyle w:val="Tekstpodstawowywcity"/>
        <w:spacing w:after="0" w:line="276" w:lineRule="auto"/>
        <w:ind w:left="0" w:firstLine="708"/>
        <w:jc w:val="both"/>
      </w:pPr>
    </w:p>
    <w:p w14:paraId="1ABD9965" w14:textId="77777777" w:rsidR="00F52716" w:rsidRPr="006048BF" w:rsidRDefault="00F52716" w:rsidP="006048BF">
      <w:pPr>
        <w:pStyle w:val="Tekstpodstawowy2"/>
        <w:tabs>
          <w:tab w:val="left" w:pos="270"/>
        </w:tabs>
        <w:spacing w:after="0" w:line="360" w:lineRule="auto"/>
        <w:ind w:left="567"/>
        <w:jc w:val="both"/>
        <w:rPr>
          <w:lang w:val="pl-PL" w:eastAsia="ar-SA"/>
        </w:rPr>
      </w:pPr>
    </w:p>
    <w:p w14:paraId="76B27ECC" w14:textId="77777777" w:rsidR="006048BF" w:rsidRPr="00B759D7" w:rsidRDefault="006660BE" w:rsidP="00B759D7">
      <w:pPr>
        <w:pStyle w:val="Nagwek1"/>
        <w:pBdr>
          <w:top w:val="single" w:sz="4" w:space="1" w:color="auto"/>
          <w:left w:val="single" w:sz="4" w:space="4" w:color="auto"/>
          <w:bottom w:val="single" w:sz="4" w:space="1" w:color="auto"/>
          <w:right w:val="single" w:sz="4" w:space="4" w:color="auto"/>
        </w:pBdr>
        <w:tabs>
          <w:tab w:val="num" w:pos="432"/>
        </w:tabs>
        <w:ind w:left="432" w:hanging="432"/>
        <w:jc w:val="left"/>
        <w:rPr>
          <w:sz w:val="28"/>
          <w:szCs w:val="28"/>
        </w:rPr>
      </w:pPr>
      <w:bookmarkStart w:id="42" w:name="_Toc204718911"/>
      <w:r>
        <w:rPr>
          <w:sz w:val="28"/>
          <w:szCs w:val="28"/>
        </w:rPr>
        <w:t>15</w:t>
      </w:r>
      <w:r w:rsidR="006048BF" w:rsidRPr="00B759D7">
        <w:rPr>
          <w:sz w:val="28"/>
          <w:szCs w:val="28"/>
        </w:rPr>
        <w:t>. INFORMACJA DOTYCZĄCA PRZEWIDYWANYCH ZAGROŻEŃ DLA ŚRODOWISKA I ZDROWIA LUDZI</w:t>
      </w:r>
      <w:bookmarkEnd w:id="42"/>
    </w:p>
    <w:p w14:paraId="38B74069" w14:textId="77777777" w:rsidR="006048BF" w:rsidRDefault="006048BF" w:rsidP="006048BF">
      <w:pPr>
        <w:tabs>
          <w:tab w:val="left" w:pos="284"/>
        </w:tabs>
        <w:spacing w:line="360" w:lineRule="auto"/>
        <w:ind w:left="567"/>
        <w:jc w:val="both"/>
        <w:rPr>
          <w:rFonts w:ascii="Arial" w:hAnsi="Arial"/>
          <w:color w:val="000000"/>
          <w:sz w:val="22"/>
          <w:szCs w:val="22"/>
        </w:rPr>
      </w:pPr>
      <w:r w:rsidRPr="00A07749">
        <w:rPr>
          <w:rFonts w:ascii="Arial" w:hAnsi="Arial"/>
          <w:color w:val="000000"/>
          <w:sz w:val="22"/>
          <w:szCs w:val="22"/>
        </w:rPr>
        <w:tab/>
      </w:r>
    </w:p>
    <w:p w14:paraId="692ECFFD" w14:textId="77777777" w:rsidR="006048BF" w:rsidRPr="006048BF" w:rsidRDefault="006048BF" w:rsidP="006048BF">
      <w:pPr>
        <w:tabs>
          <w:tab w:val="left" w:pos="284"/>
        </w:tabs>
        <w:spacing w:line="360" w:lineRule="auto"/>
        <w:ind w:left="567"/>
        <w:jc w:val="both"/>
      </w:pPr>
      <w:r w:rsidRPr="006048BF">
        <w:t xml:space="preserve">W trakcie prowadzonych prac nie będą emitowane do powietrza atmosferycznego żadne zanieczyszczenia mogące stanowić uciążliwość dla otaczającego środowiska. Zanieczyszczenia emitowane przez środki transportu będą ograniczone do drogi dojazdowej na plac budowy. Hałas związany z prowadzonymi  pracami nie spowoduje przekroczenia wartości dopuszczalnych na terenach zabudowy mieszkaniowej. </w:t>
      </w:r>
    </w:p>
    <w:p w14:paraId="43EE0091" w14:textId="77777777" w:rsidR="006048BF" w:rsidRPr="006048BF" w:rsidRDefault="006048BF" w:rsidP="006048BF">
      <w:pPr>
        <w:tabs>
          <w:tab w:val="left" w:pos="284"/>
        </w:tabs>
        <w:spacing w:line="360" w:lineRule="auto"/>
        <w:ind w:left="567"/>
        <w:jc w:val="both"/>
      </w:pPr>
      <w:r w:rsidRPr="006048BF">
        <w:tab/>
        <w:t xml:space="preserve">Elementy istniejącego zagospodarowania terenu, na którym prowadzone będą roboty budowlane, mogące stwarzać zagrożenie bezpieczeństwa i zdrowia ludzi, </w:t>
      </w:r>
      <w:r w:rsidRPr="006048BF">
        <w:br/>
        <w:t xml:space="preserve">to przede wszystkim istniejące uzbrojenie podziemne. Uszkodzenie ich może spowodować zagrożenie bezpieczeństwa i zdrowia ludzi. </w:t>
      </w:r>
    </w:p>
    <w:p w14:paraId="1C98847C" w14:textId="77777777" w:rsidR="006048BF" w:rsidRPr="006048BF" w:rsidRDefault="006048BF" w:rsidP="006048BF">
      <w:pPr>
        <w:tabs>
          <w:tab w:val="left" w:pos="284"/>
        </w:tabs>
        <w:spacing w:line="360" w:lineRule="auto"/>
        <w:ind w:left="567"/>
        <w:jc w:val="both"/>
      </w:pPr>
      <w:r w:rsidRPr="006048BF">
        <w:tab/>
        <w:t xml:space="preserve">Wykonawca jest zobowiązany do zabezpieczenia placu budowy na cały czas trwania budowy, aż do odbioru ostatecznego. W czasie wykonywania robot Wykonawca dostarczy, zainstaluje i będzie obsługiwał tymczasowe urządzenia zabezpieczające niezbędne do ochrony robót, bezpieczeństwa pojazdów i pieszych. </w:t>
      </w:r>
    </w:p>
    <w:p w14:paraId="221F394E" w14:textId="77777777" w:rsidR="006048BF" w:rsidRPr="006048BF" w:rsidRDefault="006048BF" w:rsidP="006048BF">
      <w:pPr>
        <w:tabs>
          <w:tab w:val="left" w:pos="284"/>
        </w:tabs>
        <w:spacing w:line="360" w:lineRule="auto"/>
        <w:ind w:left="567"/>
        <w:jc w:val="both"/>
      </w:pPr>
      <w:r w:rsidRPr="006048BF">
        <w:tab/>
        <w:t xml:space="preserve">Rozpoczęcie prac nad niniejszym zamierzeniem inwestycyjnym należy uzgodnić </w:t>
      </w:r>
      <w:r w:rsidRPr="006048BF">
        <w:br/>
        <w:t xml:space="preserve">z Zarządcą drogi. Fakt przystąpienia do robót Wykonawca obwieści publicznie przez </w:t>
      </w:r>
      <w:r w:rsidRPr="006048BF">
        <w:lastRenderedPageBreak/>
        <w:t>umieszczenie tablic informacyjnych zgodnie z projektem organizacji ruchu. Tablice będą utrzymane przez Wykonawcę w dobrym stanie przez cały czas realizacji robót.</w:t>
      </w:r>
    </w:p>
    <w:p w14:paraId="22E617EA" w14:textId="77777777" w:rsidR="006048BF" w:rsidRPr="006048BF" w:rsidRDefault="006048BF" w:rsidP="006048BF">
      <w:pPr>
        <w:tabs>
          <w:tab w:val="left" w:pos="284"/>
        </w:tabs>
        <w:spacing w:line="360" w:lineRule="auto"/>
        <w:ind w:left="567"/>
        <w:jc w:val="both"/>
      </w:pPr>
      <w:r w:rsidRPr="006048BF">
        <w:tab/>
        <w:t xml:space="preserve">Podczas realizacji projektowanych robót mogą wystąpić zagrożenia </w:t>
      </w:r>
      <w:r w:rsidRPr="006048BF">
        <w:br/>
        <w:t>dla bezpieczeństwa i zdrowia ludzi związane z wykonywaniem następujących prac:</w:t>
      </w:r>
    </w:p>
    <w:p w14:paraId="703036C9" w14:textId="77777777" w:rsidR="006048BF" w:rsidRPr="006048BF" w:rsidRDefault="006048BF" w:rsidP="006048BF">
      <w:pPr>
        <w:widowControl w:val="0"/>
        <w:numPr>
          <w:ilvl w:val="0"/>
          <w:numId w:val="20"/>
        </w:numPr>
        <w:tabs>
          <w:tab w:val="left" w:pos="284"/>
        </w:tabs>
        <w:autoSpaceDE w:val="0"/>
        <w:autoSpaceDN w:val="0"/>
        <w:adjustRightInd w:val="0"/>
        <w:spacing w:line="360" w:lineRule="auto"/>
        <w:ind w:left="927"/>
        <w:jc w:val="both"/>
      </w:pPr>
      <w:r w:rsidRPr="006048BF">
        <w:t>Roboty ziemne - niebezpieczeństwa związane z:</w:t>
      </w:r>
    </w:p>
    <w:p w14:paraId="04B2A181" w14:textId="77777777" w:rsidR="006048BF" w:rsidRPr="006048BF" w:rsidRDefault="006048BF" w:rsidP="006048BF">
      <w:pPr>
        <w:tabs>
          <w:tab w:val="left" w:pos="284"/>
        </w:tabs>
        <w:spacing w:line="360" w:lineRule="auto"/>
        <w:ind w:left="927"/>
        <w:jc w:val="both"/>
      </w:pPr>
      <w:r w:rsidRPr="006048BF">
        <w:t>- upadkiem do wykopu;</w:t>
      </w:r>
    </w:p>
    <w:p w14:paraId="53EA754E" w14:textId="77777777" w:rsidR="006048BF" w:rsidRPr="006048BF" w:rsidRDefault="006048BF" w:rsidP="006048BF">
      <w:pPr>
        <w:tabs>
          <w:tab w:val="left" w:pos="284"/>
        </w:tabs>
        <w:spacing w:line="360" w:lineRule="auto"/>
        <w:ind w:left="927"/>
        <w:jc w:val="both"/>
      </w:pPr>
      <w:r w:rsidRPr="006048BF">
        <w:t>- obsunięciem się ziemi do wykopu;</w:t>
      </w:r>
    </w:p>
    <w:p w14:paraId="64A307F3" w14:textId="77777777" w:rsidR="006048BF" w:rsidRPr="006048BF" w:rsidRDefault="006048BF" w:rsidP="006048BF">
      <w:pPr>
        <w:tabs>
          <w:tab w:val="left" w:pos="284"/>
        </w:tabs>
        <w:spacing w:line="360" w:lineRule="auto"/>
        <w:ind w:left="927"/>
        <w:jc w:val="both"/>
      </w:pPr>
      <w:r w:rsidRPr="006048BF">
        <w:t>- załamaniem się obudowy wykopu;</w:t>
      </w:r>
    </w:p>
    <w:p w14:paraId="5D74F494" w14:textId="77777777" w:rsidR="006048BF" w:rsidRPr="006048BF" w:rsidRDefault="006048BF" w:rsidP="006048BF">
      <w:pPr>
        <w:tabs>
          <w:tab w:val="left" w:pos="284"/>
        </w:tabs>
        <w:spacing w:line="360" w:lineRule="auto"/>
        <w:ind w:left="927"/>
        <w:jc w:val="both"/>
      </w:pPr>
      <w:r w:rsidRPr="006048BF">
        <w:t>- podmyciem obudowy wykopów przez wody opadowe.</w:t>
      </w:r>
    </w:p>
    <w:p w14:paraId="6AD7C2E8" w14:textId="77777777" w:rsidR="006048BF" w:rsidRPr="006048BF" w:rsidRDefault="006048BF" w:rsidP="006048BF">
      <w:pPr>
        <w:widowControl w:val="0"/>
        <w:numPr>
          <w:ilvl w:val="0"/>
          <w:numId w:val="20"/>
        </w:numPr>
        <w:tabs>
          <w:tab w:val="left" w:pos="284"/>
        </w:tabs>
        <w:autoSpaceDE w:val="0"/>
        <w:autoSpaceDN w:val="0"/>
        <w:adjustRightInd w:val="0"/>
        <w:spacing w:line="360" w:lineRule="auto"/>
        <w:ind w:left="927"/>
        <w:jc w:val="both"/>
      </w:pPr>
      <w:r w:rsidRPr="006048BF">
        <w:t>Roboty załadunkowe, wyładunkowe.</w:t>
      </w:r>
    </w:p>
    <w:p w14:paraId="725D22C2" w14:textId="77777777" w:rsidR="006048BF" w:rsidRPr="006048BF" w:rsidRDefault="006048BF" w:rsidP="006048BF">
      <w:pPr>
        <w:widowControl w:val="0"/>
        <w:numPr>
          <w:ilvl w:val="0"/>
          <w:numId w:val="20"/>
        </w:numPr>
        <w:tabs>
          <w:tab w:val="left" w:pos="284"/>
        </w:tabs>
        <w:autoSpaceDE w:val="0"/>
        <w:autoSpaceDN w:val="0"/>
        <w:adjustRightInd w:val="0"/>
        <w:spacing w:line="360" w:lineRule="auto"/>
        <w:ind w:left="927"/>
        <w:jc w:val="both"/>
      </w:pPr>
      <w:r w:rsidRPr="006048BF">
        <w:t>Roboty wykonywane sprzętem mechanicznym:</w:t>
      </w:r>
    </w:p>
    <w:p w14:paraId="7A0B5CA4" w14:textId="77777777" w:rsidR="006048BF" w:rsidRPr="006048BF" w:rsidRDefault="006048BF" w:rsidP="006048BF">
      <w:pPr>
        <w:tabs>
          <w:tab w:val="left" w:pos="284"/>
        </w:tabs>
        <w:spacing w:line="360" w:lineRule="auto"/>
        <w:ind w:left="927"/>
        <w:jc w:val="both"/>
      </w:pPr>
      <w:r w:rsidRPr="006048BF">
        <w:t xml:space="preserve"> – niebezpieczeństwo potrącenia pracownika lub osoby postronnej.</w:t>
      </w:r>
    </w:p>
    <w:p w14:paraId="20EDFCA3" w14:textId="77777777" w:rsidR="006048BF" w:rsidRDefault="006048BF" w:rsidP="006048BF">
      <w:pPr>
        <w:tabs>
          <w:tab w:val="left" w:pos="284"/>
        </w:tabs>
        <w:spacing w:line="360" w:lineRule="auto"/>
        <w:ind w:left="567"/>
        <w:jc w:val="both"/>
      </w:pPr>
      <w:r w:rsidRPr="006048BF">
        <w:tab/>
        <w:t xml:space="preserve">Podczas wykonywania robót ziemnych, urobek powinien być składowany </w:t>
      </w:r>
      <w:r w:rsidRPr="006048BF">
        <w:br/>
        <w:t xml:space="preserve">w odległości nie mniejszej niż 1,0 od krawędzi wykopu. W czasie wykonywania wykopów w miejscach dostępnych dla osób niezatrudnionych przy robotach, należy teren robót zabezpieczyć . Należy ustalić rodzaje prac, które powinny być wykonywane przez co najmniej dwie osoby, w celu zapewnienia asekuracji, ze względu </w:t>
      </w:r>
      <w:r w:rsidRPr="006048BF">
        <w:br/>
        <w:t>na możliwość wystąpienia zagrożenia dla życia lub zdrowia.</w:t>
      </w:r>
    </w:p>
    <w:p w14:paraId="6501B2D5" w14:textId="77777777" w:rsidR="006660BE" w:rsidRDefault="006660BE" w:rsidP="006048BF">
      <w:pPr>
        <w:tabs>
          <w:tab w:val="left" w:pos="284"/>
        </w:tabs>
        <w:spacing w:line="360" w:lineRule="auto"/>
        <w:ind w:left="567"/>
        <w:jc w:val="both"/>
      </w:pPr>
    </w:p>
    <w:p w14:paraId="0D36895F" w14:textId="77777777" w:rsidR="006660BE" w:rsidRDefault="006660BE" w:rsidP="006660BE">
      <w:pPr>
        <w:pStyle w:val="Tekstpodstawowyzwciciem21"/>
      </w:pPr>
      <w:r>
        <w:t xml:space="preserve">                                                      </w:t>
      </w:r>
    </w:p>
    <w:p w14:paraId="0040BBE3" w14:textId="77777777" w:rsidR="006660BE" w:rsidRDefault="006660BE" w:rsidP="006660BE">
      <w:pPr>
        <w:pStyle w:val="Tekstpodstawowyzwciciem21"/>
      </w:pPr>
      <w:r>
        <w:t xml:space="preserve">      Opracował:     inż.  Artur Szymczak</w:t>
      </w:r>
    </w:p>
    <w:p w14:paraId="4E7493AF" w14:textId="77777777" w:rsidR="006660BE" w:rsidRPr="007D66E2" w:rsidRDefault="006660BE" w:rsidP="006660BE">
      <w:pPr>
        <w:pStyle w:val="Tekstpodstawowyzwciciem21"/>
        <w:ind w:left="2124" w:firstLine="0"/>
        <w:rPr>
          <w:sz w:val="16"/>
          <w:szCs w:val="16"/>
        </w:rPr>
      </w:pPr>
      <w:r w:rsidRPr="00E13C8D">
        <w:rPr>
          <w:sz w:val="16"/>
          <w:szCs w:val="16"/>
        </w:rPr>
        <w:t>Uprawnienia budowlane do projektowania oraz kierowania</w:t>
      </w:r>
      <w:r>
        <w:rPr>
          <w:sz w:val="16"/>
          <w:szCs w:val="16"/>
        </w:rPr>
        <w:br/>
      </w:r>
      <w:r w:rsidRPr="00E13C8D">
        <w:rPr>
          <w:sz w:val="16"/>
          <w:szCs w:val="16"/>
        </w:rPr>
        <w:t xml:space="preserve">budowy i robót w specjalności konstrukcyjno-inżynieryjnej </w:t>
      </w:r>
      <w:r>
        <w:rPr>
          <w:sz w:val="16"/>
          <w:szCs w:val="16"/>
        </w:rPr>
        <w:br/>
      </w:r>
      <w:r w:rsidRPr="00E13C8D">
        <w:rPr>
          <w:sz w:val="16"/>
          <w:szCs w:val="16"/>
        </w:rPr>
        <w:t xml:space="preserve">kierowania w zakresie budowli dróg    </w:t>
      </w:r>
      <w:r>
        <w:rPr>
          <w:sz w:val="16"/>
          <w:szCs w:val="16"/>
        </w:rPr>
        <w:t>WKP/0065/PWOD/05</w:t>
      </w:r>
    </w:p>
    <w:p w14:paraId="69527E75" w14:textId="77777777" w:rsidR="006660BE" w:rsidRDefault="006660BE" w:rsidP="006660BE">
      <w:pPr>
        <w:pStyle w:val="Tekstpodstawowyzwciciem21"/>
      </w:pPr>
    </w:p>
    <w:p w14:paraId="1CCA4D96" w14:textId="77777777" w:rsidR="00F52716" w:rsidRDefault="00F52716" w:rsidP="005B21DD">
      <w:pPr>
        <w:ind w:left="540"/>
        <w:rPr>
          <w:b/>
          <w:sz w:val="32"/>
          <w:szCs w:val="32"/>
        </w:rPr>
      </w:pPr>
    </w:p>
    <w:p w14:paraId="180F295E" w14:textId="77777777" w:rsidR="00F52716" w:rsidRDefault="00F52716" w:rsidP="005B21DD">
      <w:pPr>
        <w:ind w:left="540"/>
        <w:rPr>
          <w:b/>
          <w:sz w:val="32"/>
          <w:szCs w:val="32"/>
        </w:rPr>
      </w:pPr>
    </w:p>
    <w:p w14:paraId="18B2C5A1" w14:textId="77777777" w:rsidR="00F52716" w:rsidRDefault="00F52716" w:rsidP="005B21DD">
      <w:pPr>
        <w:ind w:left="540"/>
        <w:rPr>
          <w:b/>
          <w:sz w:val="32"/>
          <w:szCs w:val="32"/>
        </w:rPr>
      </w:pPr>
    </w:p>
    <w:p w14:paraId="1D547A19" w14:textId="77777777" w:rsidR="00F52716" w:rsidRDefault="00F52716" w:rsidP="005B21DD">
      <w:pPr>
        <w:ind w:left="540"/>
        <w:rPr>
          <w:b/>
          <w:sz w:val="32"/>
          <w:szCs w:val="32"/>
        </w:rPr>
      </w:pPr>
    </w:p>
    <w:p w14:paraId="4CDCC4EF" w14:textId="77777777" w:rsidR="00F52716" w:rsidRDefault="00F52716" w:rsidP="005B21DD">
      <w:pPr>
        <w:ind w:left="540"/>
        <w:rPr>
          <w:b/>
          <w:sz w:val="32"/>
          <w:szCs w:val="32"/>
        </w:rPr>
      </w:pPr>
    </w:p>
    <w:p w14:paraId="4C7BD2F9" w14:textId="77777777" w:rsidR="00F52716" w:rsidRDefault="00F52716" w:rsidP="005B21DD">
      <w:pPr>
        <w:ind w:left="540"/>
        <w:rPr>
          <w:b/>
          <w:sz w:val="32"/>
          <w:szCs w:val="32"/>
        </w:rPr>
      </w:pPr>
    </w:p>
    <w:p w14:paraId="4559859B" w14:textId="77777777" w:rsidR="00F52716" w:rsidRDefault="00F52716" w:rsidP="005B21DD">
      <w:pPr>
        <w:ind w:left="540"/>
        <w:rPr>
          <w:b/>
          <w:sz w:val="32"/>
          <w:szCs w:val="32"/>
        </w:rPr>
      </w:pPr>
    </w:p>
    <w:p w14:paraId="16675B69" w14:textId="77777777" w:rsidR="00F52716" w:rsidRDefault="00F52716" w:rsidP="005B21DD">
      <w:pPr>
        <w:ind w:left="540"/>
        <w:rPr>
          <w:b/>
          <w:sz w:val="32"/>
          <w:szCs w:val="32"/>
        </w:rPr>
      </w:pPr>
    </w:p>
    <w:p w14:paraId="162A854B" w14:textId="77777777" w:rsidR="00F52716" w:rsidRDefault="00F52716" w:rsidP="005B21DD">
      <w:pPr>
        <w:ind w:left="540"/>
        <w:rPr>
          <w:b/>
          <w:sz w:val="32"/>
          <w:szCs w:val="32"/>
        </w:rPr>
      </w:pPr>
    </w:p>
    <w:p w14:paraId="78483FEC" w14:textId="77777777" w:rsidR="00F52716" w:rsidRDefault="00F52716" w:rsidP="005B21DD">
      <w:pPr>
        <w:ind w:left="540"/>
        <w:rPr>
          <w:b/>
          <w:sz w:val="32"/>
          <w:szCs w:val="32"/>
        </w:rPr>
      </w:pPr>
    </w:p>
    <w:p w14:paraId="11414221" w14:textId="77777777" w:rsidR="00F52716" w:rsidRDefault="00F52716" w:rsidP="005B21DD">
      <w:pPr>
        <w:ind w:left="540"/>
        <w:rPr>
          <w:b/>
          <w:sz w:val="32"/>
          <w:szCs w:val="32"/>
        </w:rPr>
      </w:pPr>
    </w:p>
    <w:p w14:paraId="0F9298A6" w14:textId="77777777" w:rsidR="00F52716" w:rsidRDefault="00F52716" w:rsidP="005B21DD">
      <w:pPr>
        <w:ind w:left="540"/>
        <w:rPr>
          <w:b/>
          <w:sz w:val="32"/>
          <w:szCs w:val="32"/>
        </w:rPr>
      </w:pPr>
    </w:p>
    <w:p w14:paraId="05F6D5AD" w14:textId="77777777" w:rsidR="00F52716" w:rsidRDefault="00F52716" w:rsidP="005B21DD">
      <w:pPr>
        <w:ind w:left="540"/>
        <w:rPr>
          <w:b/>
          <w:sz w:val="32"/>
          <w:szCs w:val="32"/>
        </w:rPr>
      </w:pPr>
    </w:p>
    <w:p w14:paraId="696FF841" w14:textId="77777777" w:rsidR="00F52716" w:rsidRDefault="00F52716" w:rsidP="005B21DD">
      <w:pPr>
        <w:ind w:left="540"/>
        <w:rPr>
          <w:b/>
          <w:sz w:val="32"/>
          <w:szCs w:val="32"/>
        </w:rPr>
      </w:pPr>
    </w:p>
    <w:p w14:paraId="0793CE7A" w14:textId="77777777" w:rsidR="00F52716" w:rsidRDefault="00F52716" w:rsidP="005B21DD">
      <w:pPr>
        <w:ind w:left="540"/>
        <w:rPr>
          <w:b/>
          <w:sz w:val="32"/>
          <w:szCs w:val="32"/>
        </w:rPr>
      </w:pPr>
    </w:p>
    <w:p w14:paraId="460B7D79" w14:textId="77777777" w:rsidR="00C87408" w:rsidRDefault="00C87408" w:rsidP="005B21DD">
      <w:pPr>
        <w:ind w:left="540"/>
        <w:rPr>
          <w:b/>
          <w:sz w:val="32"/>
          <w:szCs w:val="32"/>
        </w:rPr>
      </w:pPr>
    </w:p>
    <w:p w14:paraId="4CF9AC66" w14:textId="77777777" w:rsidR="00C87408" w:rsidRDefault="00C87408" w:rsidP="005B21DD">
      <w:pPr>
        <w:ind w:left="540"/>
        <w:rPr>
          <w:b/>
          <w:sz w:val="32"/>
          <w:szCs w:val="32"/>
        </w:rPr>
      </w:pPr>
    </w:p>
    <w:p w14:paraId="3C8B256E" w14:textId="77777777" w:rsidR="00C87408" w:rsidRDefault="00C87408" w:rsidP="005B21DD">
      <w:pPr>
        <w:ind w:left="540"/>
        <w:rPr>
          <w:b/>
          <w:sz w:val="32"/>
          <w:szCs w:val="32"/>
        </w:rPr>
      </w:pPr>
    </w:p>
    <w:p w14:paraId="2B7315A2" w14:textId="77777777" w:rsidR="00C87408" w:rsidRDefault="00C87408" w:rsidP="005B21DD">
      <w:pPr>
        <w:ind w:left="540"/>
        <w:rPr>
          <w:b/>
          <w:sz w:val="32"/>
          <w:szCs w:val="32"/>
        </w:rPr>
      </w:pPr>
    </w:p>
    <w:p w14:paraId="4C64D145" w14:textId="77777777" w:rsidR="00F52716" w:rsidRDefault="00F52716" w:rsidP="005B21DD">
      <w:pPr>
        <w:ind w:left="540"/>
        <w:rPr>
          <w:b/>
          <w:sz w:val="32"/>
          <w:szCs w:val="32"/>
        </w:rPr>
      </w:pPr>
    </w:p>
    <w:p w14:paraId="52BD31B0" w14:textId="77777777" w:rsidR="00F52716" w:rsidRDefault="00F52716" w:rsidP="00F52716">
      <w:pPr>
        <w:pStyle w:val="Nagwek1"/>
      </w:pPr>
      <w:bookmarkStart w:id="43" w:name="_Toc127430530"/>
      <w:bookmarkStart w:id="44" w:name="_Toc139396094"/>
      <w:bookmarkStart w:id="45" w:name="_Toc204718912"/>
      <w:r>
        <w:t>CZĘŚĆ RYSUNKOWA</w:t>
      </w:r>
      <w:bookmarkEnd w:id="43"/>
      <w:bookmarkEnd w:id="44"/>
      <w:bookmarkEnd w:id="45"/>
    </w:p>
    <w:p w14:paraId="3F27FCD0" w14:textId="77777777" w:rsidR="00F52716" w:rsidRPr="0076498B" w:rsidRDefault="00F52716" w:rsidP="00F52716">
      <w:pPr>
        <w:pStyle w:val="Nagwek1"/>
        <w:jc w:val="left"/>
        <w:rPr>
          <w:sz w:val="24"/>
          <w:szCs w:val="24"/>
        </w:rPr>
      </w:pPr>
      <w:bookmarkStart w:id="46" w:name="_Toc127430531"/>
      <w:bookmarkStart w:id="47" w:name="_Toc139396095"/>
      <w:bookmarkStart w:id="48" w:name="_Toc204718913"/>
      <w:r w:rsidRPr="0076498B">
        <w:rPr>
          <w:sz w:val="24"/>
          <w:szCs w:val="24"/>
        </w:rPr>
        <w:t>PLAN ORIENTACYJNY RYS. NR 1</w:t>
      </w:r>
      <w:bookmarkEnd w:id="46"/>
      <w:bookmarkEnd w:id="47"/>
      <w:bookmarkEnd w:id="48"/>
    </w:p>
    <w:p w14:paraId="7C1A8329" w14:textId="77777777" w:rsidR="00F52716" w:rsidRPr="0076498B" w:rsidRDefault="00F52716" w:rsidP="00F52716"/>
    <w:p w14:paraId="2026C6AA" w14:textId="77777777" w:rsidR="00F52716" w:rsidRDefault="00F52716" w:rsidP="00F52716">
      <w:pPr>
        <w:pStyle w:val="Tekstpodstawowyzwciciem21"/>
        <w:ind w:left="2124" w:firstLine="0"/>
        <w:rPr>
          <w:sz w:val="18"/>
          <w:szCs w:val="18"/>
        </w:rPr>
      </w:pPr>
    </w:p>
    <w:p w14:paraId="0AA02A86" w14:textId="77777777" w:rsidR="00F52716" w:rsidRDefault="00F52716" w:rsidP="00F52716">
      <w:pPr>
        <w:pStyle w:val="Tekstpodstawowyzwciciem21"/>
        <w:ind w:left="2124" w:firstLine="0"/>
        <w:rPr>
          <w:sz w:val="18"/>
          <w:szCs w:val="18"/>
        </w:rPr>
      </w:pPr>
    </w:p>
    <w:p w14:paraId="3D8C0416" w14:textId="77777777" w:rsidR="00F52716" w:rsidRDefault="00F52716" w:rsidP="00F52716">
      <w:pPr>
        <w:pStyle w:val="Tekstpodstawowyzwciciem21"/>
        <w:ind w:left="2124" w:firstLine="0"/>
        <w:rPr>
          <w:sz w:val="18"/>
          <w:szCs w:val="18"/>
        </w:rPr>
      </w:pPr>
    </w:p>
    <w:p w14:paraId="3F859CAE" w14:textId="77777777" w:rsidR="00F52716" w:rsidRDefault="00F52716" w:rsidP="00F52716">
      <w:pPr>
        <w:pStyle w:val="Tekstpodstawowyzwciciem21"/>
        <w:ind w:left="2124" w:firstLine="0"/>
        <w:rPr>
          <w:sz w:val="18"/>
          <w:szCs w:val="18"/>
        </w:rPr>
      </w:pPr>
    </w:p>
    <w:p w14:paraId="03D88D24" w14:textId="77777777" w:rsidR="00F52716" w:rsidRDefault="00F52716" w:rsidP="00F52716">
      <w:pPr>
        <w:pStyle w:val="Tekstpodstawowyzwciciem21"/>
        <w:ind w:left="2124" w:firstLine="0"/>
        <w:rPr>
          <w:sz w:val="18"/>
          <w:szCs w:val="18"/>
        </w:rPr>
      </w:pPr>
    </w:p>
    <w:p w14:paraId="25AB4DF6" w14:textId="77777777" w:rsidR="00F52716" w:rsidRDefault="00F52716" w:rsidP="00F52716"/>
    <w:p w14:paraId="37DA8C77" w14:textId="77777777" w:rsidR="00F52716" w:rsidRDefault="00F52716" w:rsidP="00F52716">
      <w:pPr>
        <w:pStyle w:val="Tekstpodstawowyzwciciem21"/>
        <w:ind w:left="0" w:firstLine="0"/>
      </w:pPr>
    </w:p>
    <w:p w14:paraId="564B909D" w14:textId="77777777" w:rsidR="00F52716" w:rsidRDefault="00F52716" w:rsidP="00F52716">
      <w:pPr>
        <w:pStyle w:val="Tekstpodstawowyzwciciem21"/>
        <w:ind w:left="0" w:firstLine="0"/>
      </w:pPr>
    </w:p>
    <w:p w14:paraId="2BF7B9A4" w14:textId="77777777" w:rsidR="00F52716" w:rsidRDefault="00F52716" w:rsidP="00F52716">
      <w:pPr>
        <w:pStyle w:val="Tekstpodstawowyzwciciem21"/>
        <w:ind w:left="0" w:firstLine="0"/>
      </w:pPr>
    </w:p>
    <w:p w14:paraId="5999A3EA" w14:textId="77777777" w:rsidR="00F52716" w:rsidRDefault="00F52716" w:rsidP="00F52716">
      <w:pPr>
        <w:pStyle w:val="Tekstpodstawowyzwciciem21"/>
        <w:ind w:left="0" w:firstLine="0"/>
      </w:pPr>
    </w:p>
    <w:p w14:paraId="763231F4" w14:textId="77777777" w:rsidR="00F52716" w:rsidRDefault="00F52716" w:rsidP="00F52716">
      <w:pPr>
        <w:pStyle w:val="Tekstpodstawowyzwciciem21"/>
        <w:ind w:left="0" w:firstLine="0"/>
      </w:pPr>
    </w:p>
    <w:p w14:paraId="7EB357B2" w14:textId="77777777" w:rsidR="00F52716" w:rsidRDefault="00F52716" w:rsidP="00F52716">
      <w:pPr>
        <w:pStyle w:val="Tekstpodstawowyzwciciem21"/>
        <w:ind w:left="0" w:firstLine="0"/>
      </w:pPr>
    </w:p>
    <w:p w14:paraId="413843D2" w14:textId="77777777" w:rsidR="00F52716" w:rsidRDefault="00F52716" w:rsidP="00F52716">
      <w:pPr>
        <w:pStyle w:val="Tekstpodstawowyzwciciem21"/>
        <w:ind w:left="0" w:firstLine="0"/>
      </w:pPr>
    </w:p>
    <w:p w14:paraId="268EA861" w14:textId="77777777" w:rsidR="00F52716" w:rsidRDefault="00F52716" w:rsidP="00F52716">
      <w:pPr>
        <w:pStyle w:val="Tekstpodstawowyzwciciem21"/>
        <w:ind w:left="0" w:firstLine="0"/>
      </w:pPr>
    </w:p>
    <w:p w14:paraId="49DE69F4" w14:textId="77777777" w:rsidR="00F52716" w:rsidRDefault="00F52716" w:rsidP="00F52716">
      <w:pPr>
        <w:pStyle w:val="Tekstpodstawowyzwciciem21"/>
        <w:ind w:left="0" w:firstLine="0"/>
      </w:pPr>
    </w:p>
    <w:p w14:paraId="749391E0" w14:textId="77777777" w:rsidR="00F52716" w:rsidRDefault="00F52716" w:rsidP="00F52716"/>
    <w:p w14:paraId="5C502F37" w14:textId="77777777" w:rsidR="00F52716" w:rsidRDefault="00F52716" w:rsidP="00F52716"/>
    <w:p w14:paraId="0B30401A" w14:textId="77777777" w:rsidR="00F52716" w:rsidRDefault="00F52716" w:rsidP="00F52716"/>
    <w:p w14:paraId="5517E73B" w14:textId="77777777" w:rsidR="00F52716" w:rsidRDefault="00F52716" w:rsidP="00F52716"/>
    <w:p w14:paraId="110EAEB5" w14:textId="77777777" w:rsidR="00F52716" w:rsidRDefault="00F52716" w:rsidP="00F52716"/>
    <w:p w14:paraId="7B511B49" w14:textId="77777777" w:rsidR="00F52716" w:rsidRDefault="00F52716" w:rsidP="00F52716"/>
    <w:p w14:paraId="7190AEEF" w14:textId="77777777" w:rsidR="00F52716" w:rsidRDefault="00F52716" w:rsidP="00F52716"/>
    <w:p w14:paraId="56940AEC" w14:textId="77777777" w:rsidR="00F52716" w:rsidRDefault="00F52716" w:rsidP="00F52716"/>
    <w:p w14:paraId="0873E292" w14:textId="77777777" w:rsidR="00F52716" w:rsidRDefault="00F52716" w:rsidP="00F52716"/>
    <w:p w14:paraId="60C79E8E" w14:textId="77777777" w:rsidR="00F52716" w:rsidRDefault="00F52716" w:rsidP="00F52716"/>
    <w:p w14:paraId="651A8B2B" w14:textId="77777777" w:rsidR="00F52716" w:rsidRDefault="00F52716" w:rsidP="00F52716"/>
    <w:p w14:paraId="4659EBCE" w14:textId="77777777" w:rsidR="00F52716" w:rsidRDefault="00F52716" w:rsidP="00F52716"/>
    <w:p w14:paraId="02B808FE" w14:textId="77777777" w:rsidR="00F52716" w:rsidRDefault="00F52716" w:rsidP="00F52716"/>
    <w:p w14:paraId="693DB2DD" w14:textId="77777777" w:rsidR="00F52716" w:rsidRDefault="00F52716" w:rsidP="00F52716"/>
    <w:p w14:paraId="7F03CA22" w14:textId="77777777" w:rsidR="00F52716" w:rsidRDefault="00F52716" w:rsidP="00F52716"/>
    <w:p w14:paraId="4F6E893D" w14:textId="77777777" w:rsidR="00F52716" w:rsidRDefault="00F52716" w:rsidP="00F52716"/>
    <w:p w14:paraId="5E93D1FC" w14:textId="77777777" w:rsidR="00F52716" w:rsidRDefault="00F52716" w:rsidP="00F52716"/>
    <w:p w14:paraId="67EB8ECE" w14:textId="77777777" w:rsidR="00F52716" w:rsidRDefault="00F52716" w:rsidP="00F52716"/>
    <w:p w14:paraId="52D26201" w14:textId="77777777" w:rsidR="00F52716" w:rsidRDefault="00F52716" w:rsidP="00F52716"/>
    <w:p w14:paraId="6C06B327" w14:textId="77777777" w:rsidR="00F52716" w:rsidRDefault="00F52716" w:rsidP="00F52716"/>
    <w:p w14:paraId="5813C37F" w14:textId="77777777" w:rsidR="00F52716" w:rsidRDefault="00F52716" w:rsidP="00F52716"/>
    <w:p w14:paraId="093FC15F" w14:textId="77777777" w:rsidR="00F52716" w:rsidRDefault="00F52716" w:rsidP="00F52716"/>
    <w:p w14:paraId="3643D760" w14:textId="77777777" w:rsidR="00C87408" w:rsidRDefault="00C87408" w:rsidP="00F52716"/>
    <w:p w14:paraId="166FF620" w14:textId="77777777" w:rsidR="00C87408" w:rsidRDefault="00C87408" w:rsidP="00F52716"/>
    <w:p w14:paraId="6DEA1201" w14:textId="77777777" w:rsidR="00F52716" w:rsidRDefault="00F52716" w:rsidP="00F52716"/>
    <w:p w14:paraId="47C1AEEB" w14:textId="77777777" w:rsidR="00F52716" w:rsidRDefault="00F52716" w:rsidP="00F52716"/>
    <w:p w14:paraId="6C603F44" w14:textId="77777777" w:rsidR="00F52716" w:rsidRDefault="00F52716" w:rsidP="00F52716"/>
    <w:p w14:paraId="436801FF" w14:textId="77777777" w:rsidR="00F52716" w:rsidRDefault="00F52716" w:rsidP="00F52716"/>
    <w:p w14:paraId="4204552D" w14:textId="3BC6AC97" w:rsidR="00F52716" w:rsidRDefault="00F05F06" w:rsidP="00F52716">
      <w:pPr>
        <w:pStyle w:val="Nagwek1"/>
        <w:spacing w:after="120"/>
        <w:jc w:val="left"/>
        <w:rPr>
          <w:sz w:val="24"/>
          <w:szCs w:val="24"/>
        </w:rPr>
      </w:pPr>
      <w:bookmarkStart w:id="49" w:name="_Toc204718914"/>
      <w:r>
        <w:rPr>
          <w:sz w:val="24"/>
          <w:szCs w:val="24"/>
        </w:rPr>
        <w:t xml:space="preserve">PLAN SYTUACYJNO – WYSOKOŚCIOWY </w:t>
      </w:r>
      <w:r w:rsidR="00F52716" w:rsidRPr="0076498B">
        <w:rPr>
          <w:sz w:val="24"/>
          <w:szCs w:val="24"/>
        </w:rPr>
        <w:t xml:space="preserve"> RYS. NR </w:t>
      </w:r>
      <w:r w:rsidR="003F1842">
        <w:rPr>
          <w:sz w:val="24"/>
          <w:szCs w:val="24"/>
        </w:rPr>
        <w:t>2</w:t>
      </w:r>
      <w:bookmarkEnd w:id="49"/>
    </w:p>
    <w:p w14:paraId="64800096" w14:textId="77777777" w:rsidR="00B33115" w:rsidRDefault="00B33115" w:rsidP="00B33115"/>
    <w:p w14:paraId="2081F48D" w14:textId="77777777" w:rsidR="00B33115" w:rsidRDefault="00B33115" w:rsidP="00B33115"/>
    <w:p w14:paraId="7F77F84C" w14:textId="77777777" w:rsidR="00B33115" w:rsidRDefault="00B33115" w:rsidP="00B33115"/>
    <w:p w14:paraId="42F21611" w14:textId="77777777" w:rsidR="00B33115" w:rsidRDefault="00B33115" w:rsidP="00B33115"/>
    <w:p w14:paraId="6B57736D" w14:textId="77777777" w:rsidR="00B33115" w:rsidRDefault="00B33115" w:rsidP="00B33115"/>
    <w:p w14:paraId="732A1FD7" w14:textId="77777777" w:rsidR="00B33115" w:rsidRDefault="00B33115" w:rsidP="00B33115"/>
    <w:p w14:paraId="570D748C" w14:textId="77777777" w:rsidR="00B33115" w:rsidRDefault="00B33115" w:rsidP="00B33115"/>
    <w:p w14:paraId="4F6E6496" w14:textId="77777777" w:rsidR="00B33115" w:rsidRDefault="00B33115" w:rsidP="00B33115"/>
    <w:p w14:paraId="3203D2BB" w14:textId="77777777" w:rsidR="00B33115" w:rsidRDefault="00B33115" w:rsidP="00B33115"/>
    <w:p w14:paraId="4ABDB56D" w14:textId="77777777" w:rsidR="00B33115" w:rsidRDefault="00B33115" w:rsidP="00B33115"/>
    <w:p w14:paraId="13739CC8" w14:textId="77777777" w:rsidR="00B33115" w:rsidRDefault="00B33115" w:rsidP="00B33115"/>
    <w:p w14:paraId="572232F3" w14:textId="77777777" w:rsidR="00B33115" w:rsidRDefault="00B33115" w:rsidP="00B33115"/>
    <w:p w14:paraId="422B8E12" w14:textId="77777777" w:rsidR="00B33115" w:rsidRDefault="00B33115" w:rsidP="00B33115"/>
    <w:p w14:paraId="4DD3A66D" w14:textId="77777777" w:rsidR="00B33115" w:rsidRDefault="00B33115" w:rsidP="00B33115"/>
    <w:p w14:paraId="002DC635" w14:textId="77777777" w:rsidR="00B33115" w:rsidRDefault="00B33115" w:rsidP="00B33115"/>
    <w:p w14:paraId="2D244A54" w14:textId="77777777" w:rsidR="00B33115" w:rsidRDefault="00B33115" w:rsidP="00B33115"/>
    <w:p w14:paraId="2C407CEC" w14:textId="77777777" w:rsidR="00B33115" w:rsidRDefault="00B33115" w:rsidP="00B33115"/>
    <w:p w14:paraId="7F075236" w14:textId="77777777" w:rsidR="00B33115" w:rsidRDefault="00B33115" w:rsidP="00B33115"/>
    <w:p w14:paraId="6788B004" w14:textId="77777777" w:rsidR="00B33115" w:rsidRDefault="00B33115" w:rsidP="00B33115"/>
    <w:p w14:paraId="7296E2AF" w14:textId="77777777" w:rsidR="00B33115" w:rsidRDefault="00B33115" w:rsidP="00B33115"/>
    <w:p w14:paraId="422FB036" w14:textId="77777777" w:rsidR="00B33115" w:rsidRDefault="00B33115" w:rsidP="00B33115"/>
    <w:p w14:paraId="0B81E46D" w14:textId="77777777" w:rsidR="00B33115" w:rsidRDefault="00B33115" w:rsidP="00B33115"/>
    <w:p w14:paraId="50A07849" w14:textId="77777777" w:rsidR="00B33115" w:rsidRDefault="00B33115" w:rsidP="00B33115"/>
    <w:p w14:paraId="4B2B7FC1" w14:textId="77777777" w:rsidR="00B33115" w:rsidRDefault="00B33115" w:rsidP="00B33115"/>
    <w:p w14:paraId="1109B8DB" w14:textId="77777777" w:rsidR="00B33115" w:rsidRDefault="00B33115" w:rsidP="00B33115"/>
    <w:p w14:paraId="149AB3BE" w14:textId="77777777" w:rsidR="00B33115" w:rsidRDefault="00B33115" w:rsidP="00B33115"/>
    <w:p w14:paraId="079C1745" w14:textId="77777777" w:rsidR="00B33115" w:rsidRDefault="00B33115" w:rsidP="00B33115"/>
    <w:p w14:paraId="3C3AC60A" w14:textId="77777777" w:rsidR="00B33115" w:rsidRDefault="00B33115" w:rsidP="00B33115"/>
    <w:p w14:paraId="7AD5C7FE" w14:textId="77777777" w:rsidR="00B33115" w:rsidRDefault="00B33115" w:rsidP="00B33115"/>
    <w:p w14:paraId="50E6FC72" w14:textId="77777777" w:rsidR="00B33115" w:rsidRDefault="00B33115" w:rsidP="00B33115"/>
    <w:p w14:paraId="7B1F9885" w14:textId="77777777" w:rsidR="00B33115" w:rsidRDefault="00B33115" w:rsidP="00B33115"/>
    <w:p w14:paraId="3E43E727" w14:textId="77777777" w:rsidR="00B33115" w:rsidRDefault="00B33115" w:rsidP="00B33115"/>
    <w:p w14:paraId="152D86C1" w14:textId="77777777" w:rsidR="00B33115" w:rsidRDefault="00B33115" w:rsidP="00B33115"/>
    <w:p w14:paraId="60206DA7" w14:textId="77777777" w:rsidR="00B33115" w:rsidRDefault="00B33115" w:rsidP="00B33115"/>
    <w:p w14:paraId="55111663" w14:textId="77777777" w:rsidR="00B33115" w:rsidRDefault="00B33115" w:rsidP="00B33115"/>
    <w:p w14:paraId="64520D2F" w14:textId="77777777" w:rsidR="00B33115" w:rsidRDefault="00B33115" w:rsidP="00B33115"/>
    <w:p w14:paraId="72F02D07" w14:textId="77777777" w:rsidR="00B33115" w:rsidRDefault="00B33115" w:rsidP="00B33115"/>
    <w:p w14:paraId="25236161" w14:textId="77777777" w:rsidR="00B33115" w:rsidRDefault="00B33115" w:rsidP="00B33115"/>
    <w:p w14:paraId="26BADA40" w14:textId="77777777" w:rsidR="00B33115" w:rsidRDefault="00B33115" w:rsidP="00B33115"/>
    <w:p w14:paraId="45FE198C" w14:textId="77777777" w:rsidR="00B33115" w:rsidRDefault="00B33115" w:rsidP="00B33115"/>
    <w:p w14:paraId="31D47333" w14:textId="77777777" w:rsidR="00B33115" w:rsidRDefault="00B33115" w:rsidP="00B33115"/>
    <w:p w14:paraId="3DEB2761" w14:textId="77777777" w:rsidR="00B33115" w:rsidRDefault="00B33115" w:rsidP="00B33115"/>
    <w:p w14:paraId="552D3D70" w14:textId="77777777" w:rsidR="00B33115" w:rsidRDefault="00B33115" w:rsidP="00B33115"/>
    <w:p w14:paraId="28672A2D" w14:textId="77777777" w:rsidR="00B33115" w:rsidRDefault="00B33115" w:rsidP="00B33115"/>
    <w:p w14:paraId="0F4BFD13" w14:textId="77777777" w:rsidR="00B33115" w:rsidRDefault="00B33115" w:rsidP="00B33115"/>
    <w:p w14:paraId="1F072FE3" w14:textId="77777777" w:rsidR="00B33115" w:rsidRDefault="00B33115" w:rsidP="00B33115"/>
    <w:p w14:paraId="25AA5139" w14:textId="77777777" w:rsidR="00B33115" w:rsidRDefault="00B33115" w:rsidP="00B33115"/>
    <w:p w14:paraId="5E3A3A0C" w14:textId="77777777" w:rsidR="00B33115" w:rsidRDefault="00B33115" w:rsidP="00B33115"/>
    <w:p w14:paraId="5CFB7286" w14:textId="77777777" w:rsidR="00B33115" w:rsidRDefault="00B33115" w:rsidP="00B33115"/>
    <w:p w14:paraId="0C01B7FE" w14:textId="77777777" w:rsidR="00B33115" w:rsidRDefault="00B33115" w:rsidP="00B33115"/>
    <w:p w14:paraId="3FEEDE33" w14:textId="77777777" w:rsidR="00B33115" w:rsidRDefault="00B33115" w:rsidP="00B33115"/>
    <w:p w14:paraId="28969423" w14:textId="77777777" w:rsidR="00B33115" w:rsidRDefault="00B33115" w:rsidP="00B33115"/>
    <w:p w14:paraId="11117B52" w14:textId="77777777" w:rsidR="00B33115" w:rsidRPr="00B33115" w:rsidRDefault="00B33115" w:rsidP="00B33115"/>
    <w:p w14:paraId="4864AD11" w14:textId="77777777" w:rsidR="00B33115" w:rsidRDefault="00B33115" w:rsidP="00B33115"/>
    <w:p w14:paraId="595053D8" w14:textId="7DEBE47B" w:rsidR="00B33115" w:rsidRDefault="00B33115" w:rsidP="00B33115">
      <w:pPr>
        <w:pStyle w:val="Nagwek1"/>
        <w:spacing w:after="120"/>
        <w:jc w:val="left"/>
        <w:rPr>
          <w:sz w:val="24"/>
          <w:szCs w:val="24"/>
        </w:rPr>
      </w:pPr>
      <w:bookmarkStart w:id="50" w:name="_Toc204718915"/>
      <w:r>
        <w:rPr>
          <w:sz w:val="24"/>
          <w:szCs w:val="24"/>
        </w:rPr>
        <w:t>PRZEKR</w:t>
      </w:r>
      <w:r w:rsidR="00083804">
        <w:rPr>
          <w:sz w:val="24"/>
          <w:szCs w:val="24"/>
        </w:rPr>
        <w:t xml:space="preserve">ÓJ </w:t>
      </w:r>
      <w:r w:rsidR="006B37F7">
        <w:rPr>
          <w:sz w:val="24"/>
          <w:szCs w:val="24"/>
        </w:rPr>
        <w:t>NORMALNY</w:t>
      </w:r>
      <w:r w:rsidRPr="0076498B">
        <w:rPr>
          <w:sz w:val="24"/>
          <w:szCs w:val="24"/>
        </w:rPr>
        <w:t xml:space="preserve"> RYS. NR </w:t>
      </w:r>
      <w:r w:rsidR="00083804">
        <w:rPr>
          <w:sz w:val="24"/>
          <w:szCs w:val="24"/>
        </w:rPr>
        <w:t>3</w:t>
      </w:r>
      <w:bookmarkEnd w:id="50"/>
    </w:p>
    <w:p w14:paraId="244343DB" w14:textId="77777777" w:rsidR="00B33115" w:rsidRPr="00B33115" w:rsidRDefault="00B33115" w:rsidP="00B33115"/>
    <w:p w14:paraId="7EFC8CEE" w14:textId="77777777" w:rsidR="000B489D" w:rsidRDefault="000B489D" w:rsidP="000B489D"/>
    <w:p w14:paraId="519BEF28" w14:textId="77777777" w:rsidR="000B489D" w:rsidRDefault="000B489D" w:rsidP="000B489D"/>
    <w:p w14:paraId="44352708" w14:textId="77777777" w:rsidR="000B489D" w:rsidRDefault="000B489D" w:rsidP="000B489D"/>
    <w:p w14:paraId="6B4A3845" w14:textId="77777777" w:rsidR="000B489D" w:rsidRDefault="000B489D" w:rsidP="000B489D"/>
    <w:p w14:paraId="37877981" w14:textId="77777777" w:rsidR="000B489D" w:rsidRDefault="000B489D" w:rsidP="000B489D"/>
    <w:p w14:paraId="2117A54C" w14:textId="77777777" w:rsidR="000B489D" w:rsidRDefault="000B489D" w:rsidP="000B489D"/>
    <w:p w14:paraId="157BB90D" w14:textId="77777777" w:rsidR="000B489D" w:rsidRDefault="000B489D" w:rsidP="000B489D"/>
    <w:p w14:paraId="5859A9FC" w14:textId="77777777" w:rsidR="000B489D" w:rsidRDefault="000B489D" w:rsidP="000B489D"/>
    <w:p w14:paraId="26C0C419" w14:textId="77777777" w:rsidR="000B489D" w:rsidRDefault="000B489D" w:rsidP="000B489D"/>
    <w:p w14:paraId="5B40C2AF" w14:textId="77777777" w:rsidR="000B489D" w:rsidRDefault="000B489D" w:rsidP="000B489D"/>
    <w:p w14:paraId="7901E3DD" w14:textId="77777777" w:rsidR="000B489D" w:rsidRDefault="000B489D" w:rsidP="000B489D"/>
    <w:p w14:paraId="18DC5D59" w14:textId="77777777" w:rsidR="000B489D" w:rsidRDefault="000B489D" w:rsidP="000B489D"/>
    <w:p w14:paraId="6AD2F34A" w14:textId="77777777" w:rsidR="000B489D" w:rsidRDefault="000B489D" w:rsidP="000B489D"/>
    <w:p w14:paraId="6E95F715" w14:textId="77777777" w:rsidR="000B489D" w:rsidRDefault="000B489D" w:rsidP="000B489D"/>
    <w:p w14:paraId="25F067C0" w14:textId="77777777" w:rsidR="000B489D" w:rsidRDefault="000B489D" w:rsidP="000B489D"/>
    <w:p w14:paraId="43E4C8D5" w14:textId="77777777" w:rsidR="000B489D" w:rsidRDefault="000B489D" w:rsidP="000B489D"/>
    <w:p w14:paraId="0D0838B8" w14:textId="77777777" w:rsidR="000B489D" w:rsidRDefault="000B489D" w:rsidP="000B489D"/>
    <w:p w14:paraId="082C9E7D" w14:textId="77777777" w:rsidR="000B489D" w:rsidRDefault="000B489D" w:rsidP="000B489D"/>
    <w:p w14:paraId="609597DD" w14:textId="77777777" w:rsidR="000B489D" w:rsidRDefault="000B489D" w:rsidP="000B489D"/>
    <w:p w14:paraId="3F82C1C4" w14:textId="77777777" w:rsidR="000B489D" w:rsidRDefault="000B489D" w:rsidP="000B489D"/>
    <w:p w14:paraId="24C5015E" w14:textId="77777777" w:rsidR="000B489D" w:rsidRDefault="000B489D" w:rsidP="000B489D"/>
    <w:p w14:paraId="7DD5B1A5" w14:textId="77777777" w:rsidR="000B489D" w:rsidRDefault="000B489D" w:rsidP="000B489D"/>
    <w:p w14:paraId="321CB980" w14:textId="77777777" w:rsidR="000B489D" w:rsidRDefault="000B489D" w:rsidP="000B489D"/>
    <w:p w14:paraId="4A31AE3C" w14:textId="77777777" w:rsidR="000B489D" w:rsidRDefault="000B489D" w:rsidP="000B489D"/>
    <w:p w14:paraId="71F446AF" w14:textId="77777777" w:rsidR="000B489D" w:rsidRDefault="000B489D" w:rsidP="000B489D"/>
    <w:p w14:paraId="53A462B2" w14:textId="77777777" w:rsidR="000B489D" w:rsidRDefault="000B489D" w:rsidP="000B489D"/>
    <w:p w14:paraId="7FA7C58E" w14:textId="77777777" w:rsidR="000B489D" w:rsidRDefault="000B489D" w:rsidP="000B489D"/>
    <w:p w14:paraId="1D0089D4" w14:textId="77777777" w:rsidR="000B489D" w:rsidRDefault="000B489D" w:rsidP="000B489D"/>
    <w:p w14:paraId="76F26D92" w14:textId="77777777" w:rsidR="000B489D" w:rsidRDefault="000B489D" w:rsidP="000B489D"/>
    <w:p w14:paraId="53DEE661" w14:textId="77777777" w:rsidR="000B489D" w:rsidRDefault="000B489D" w:rsidP="000B489D"/>
    <w:p w14:paraId="08F578E6" w14:textId="77777777" w:rsidR="000B489D" w:rsidRDefault="000B489D" w:rsidP="000B489D"/>
    <w:p w14:paraId="44BDC8E6" w14:textId="77777777" w:rsidR="000B489D" w:rsidRDefault="000B489D" w:rsidP="000B489D"/>
    <w:p w14:paraId="4F4A05DF" w14:textId="77777777" w:rsidR="000B489D" w:rsidRDefault="000B489D" w:rsidP="000B489D"/>
    <w:p w14:paraId="7B64780B" w14:textId="77777777" w:rsidR="000B489D" w:rsidRDefault="000B489D" w:rsidP="000B489D"/>
    <w:p w14:paraId="33681222" w14:textId="77777777" w:rsidR="000B489D" w:rsidRDefault="000B489D" w:rsidP="000B489D"/>
    <w:p w14:paraId="39BEDE66" w14:textId="77777777" w:rsidR="000B489D" w:rsidRDefault="000B489D" w:rsidP="000B489D"/>
    <w:p w14:paraId="00C35292" w14:textId="77777777" w:rsidR="000B489D" w:rsidRDefault="000B489D" w:rsidP="000B489D"/>
    <w:p w14:paraId="135CE1D4" w14:textId="77777777" w:rsidR="000B489D" w:rsidRDefault="000B489D" w:rsidP="000B489D"/>
    <w:p w14:paraId="39C7ACF2" w14:textId="77777777" w:rsidR="000B489D" w:rsidRDefault="000B489D" w:rsidP="000B489D"/>
    <w:p w14:paraId="60ACE2D2" w14:textId="77777777" w:rsidR="000B489D" w:rsidRDefault="000B489D" w:rsidP="000B489D"/>
    <w:p w14:paraId="38B52B3A" w14:textId="77777777" w:rsidR="000B489D" w:rsidRDefault="000B489D" w:rsidP="000B489D"/>
    <w:p w14:paraId="0093A049" w14:textId="77777777" w:rsidR="000B489D" w:rsidRDefault="000B489D" w:rsidP="000B489D"/>
    <w:p w14:paraId="46C196C6" w14:textId="77777777" w:rsidR="000B489D" w:rsidRDefault="000B489D" w:rsidP="000B489D"/>
    <w:p w14:paraId="2E39C12E" w14:textId="77777777" w:rsidR="000B489D" w:rsidRDefault="000B489D" w:rsidP="000B489D"/>
    <w:p w14:paraId="4863DAED" w14:textId="77777777" w:rsidR="000B489D" w:rsidRDefault="000B489D" w:rsidP="000B489D"/>
    <w:p w14:paraId="5FFF63CE" w14:textId="77777777" w:rsidR="000B489D" w:rsidRDefault="000B489D" w:rsidP="000B489D"/>
    <w:p w14:paraId="3FFFD101" w14:textId="77777777" w:rsidR="000B489D" w:rsidRDefault="000B489D" w:rsidP="000B489D"/>
    <w:p w14:paraId="666C12CA" w14:textId="77777777" w:rsidR="000B489D" w:rsidRDefault="000B489D" w:rsidP="000B489D"/>
    <w:p w14:paraId="0404AFCB" w14:textId="77777777" w:rsidR="000B489D" w:rsidRDefault="000B489D" w:rsidP="000B489D"/>
    <w:p w14:paraId="1067AD4B" w14:textId="77777777" w:rsidR="000B489D" w:rsidRDefault="000B489D" w:rsidP="000B489D"/>
    <w:p w14:paraId="0075060E" w14:textId="77777777" w:rsidR="000B489D" w:rsidRDefault="000B489D" w:rsidP="000B489D"/>
    <w:p w14:paraId="5C1D435D" w14:textId="77777777" w:rsidR="000B489D" w:rsidRDefault="000B489D" w:rsidP="000B489D"/>
    <w:p w14:paraId="5C694AC1" w14:textId="77777777" w:rsidR="000B489D" w:rsidRDefault="000B489D" w:rsidP="000B489D"/>
    <w:p w14:paraId="2EB4F89F" w14:textId="77777777" w:rsidR="000B489D" w:rsidRDefault="000B489D" w:rsidP="000B489D"/>
    <w:p w14:paraId="372E43CF" w14:textId="77777777" w:rsidR="000B489D" w:rsidRDefault="000B489D" w:rsidP="000B489D"/>
    <w:p w14:paraId="749172EC" w14:textId="77777777" w:rsidR="000B489D" w:rsidRDefault="000B489D" w:rsidP="000B489D"/>
    <w:p w14:paraId="1EE75432" w14:textId="77777777" w:rsidR="000B489D" w:rsidRDefault="000B489D" w:rsidP="000B489D"/>
    <w:p w14:paraId="2B9C6CC6" w14:textId="77777777" w:rsidR="000B489D" w:rsidRDefault="000B489D" w:rsidP="000B489D"/>
    <w:p w14:paraId="15E79FC0" w14:textId="77777777" w:rsidR="000B489D" w:rsidRDefault="000B489D" w:rsidP="000B489D"/>
    <w:p w14:paraId="3F7D5CB1" w14:textId="6729F7F6" w:rsidR="00083804" w:rsidRDefault="00083804" w:rsidP="00083804">
      <w:pPr>
        <w:pStyle w:val="Nagwek1"/>
        <w:spacing w:after="120"/>
        <w:jc w:val="left"/>
        <w:rPr>
          <w:sz w:val="24"/>
          <w:szCs w:val="24"/>
        </w:rPr>
      </w:pPr>
      <w:bookmarkStart w:id="51" w:name="_Toc204718916"/>
      <w:r>
        <w:rPr>
          <w:sz w:val="24"/>
          <w:szCs w:val="24"/>
        </w:rPr>
        <w:t>PRZEKR</w:t>
      </w:r>
      <w:r w:rsidR="00F05F06">
        <w:rPr>
          <w:sz w:val="24"/>
          <w:szCs w:val="24"/>
        </w:rPr>
        <w:t>ÓJ</w:t>
      </w:r>
      <w:r>
        <w:rPr>
          <w:sz w:val="24"/>
          <w:szCs w:val="24"/>
        </w:rPr>
        <w:t xml:space="preserve"> </w:t>
      </w:r>
      <w:r w:rsidR="00F05F06">
        <w:rPr>
          <w:sz w:val="24"/>
          <w:szCs w:val="24"/>
        </w:rPr>
        <w:t>PODŁUZNY</w:t>
      </w:r>
      <w:r w:rsidRPr="0076498B">
        <w:rPr>
          <w:sz w:val="24"/>
          <w:szCs w:val="24"/>
        </w:rPr>
        <w:t xml:space="preserve"> RYS. NR </w:t>
      </w:r>
      <w:r>
        <w:rPr>
          <w:sz w:val="24"/>
          <w:szCs w:val="24"/>
        </w:rPr>
        <w:t>4</w:t>
      </w:r>
      <w:bookmarkEnd w:id="51"/>
    </w:p>
    <w:p w14:paraId="5B478F76" w14:textId="77777777" w:rsidR="006B37F7" w:rsidRDefault="006B37F7" w:rsidP="006B37F7">
      <w:pPr>
        <w:pStyle w:val="Nagwek1"/>
        <w:spacing w:after="120"/>
        <w:jc w:val="left"/>
        <w:rPr>
          <w:sz w:val="24"/>
          <w:szCs w:val="24"/>
        </w:rPr>
      </w:pPr>
    </w:p>
    <w:p w14:paraId="3242319C" w14:textId="77777777" w:rsidR="006B37F7" w:rsidRDefault="006B37F7" w:rsidP="006B37F7">
      <w:pPr>
        <w:pStyle w:val="Nagwek1"/>
        <w:spacing w:after="120"/>
        <w:jc w:val="left"/>
        <w:rPr>
          <w:sz w:val="24"/>
          <w:szCs w:val="24"/>
        </w:rPr>
      </w:pPr>
    </w:p>
    <w:p w14:paraId="3BA0778A" w14:textId="77777777" w:rsidR="006B37F7" w:rsidRDefault="006B37F7" w:rsidP="006B37F7">
      <w:pPr>
        <w:pStyle w:val="Nagwek1"/>
        <w:spacing w:after="120"/>
        <w:jc w:val="left"/>
        <w:rPr>
          <w:sz w:val="24"/>
          <w:szCs w:val="24"/>
        </w:rPr>
      </w:pPr>
    </w:p>
    <w:p w14:paraId="7ED303B3" w14:textId="77777777" w:rsidR="006B37F7" w:rsidRDefault="006B37F7" w:rsidP="006B37F7">
      <w:pPr>
        <w:pStyle w:val="Nagwek1"/>
        <w:spacing w:after="120"/>
        <w:jc w:val="left"/>
        <w:rPr>
          <w:sz w:val="24"/>
          <w:szCs w:val="24"/>
        </w:rPr>
      </w:pPr>
    </w:p>
    <w:p w14:paraId="7AF4B47D" w14:textId="77777777" w:rsidR="006B37F7" w:rsidRDefault="006B37F7" w:rsidP="006B37F7">
      <w:pPr>
        <w:pStyle w:val="Nagwek1"/>
        <w:spacing w:after="120"/>
        <w:jc w:val="left"/>
        <w:rPr>
          <w:sz w:val="24"/>
          <w:szCs w:val="24"/>
        </w:rPr>
      </w:pPr>
    </w:p>
    <w:p w14:paraId="29E5D06F" w14:textId="77777777" w:rsidR="006B37F7" w:rsidRDefault="006B37F7" w:rsidP="006B37F7">
      <w:pPr>
        <w:pStyle w:val="Nagwek1"/>
        <w:spacing w:after="120"/>
        <w:jc w:val="left"/>
        <w:rPr>
          <w:sz w:val="24"/>
          <w:szCs w:val="24"/>
        </w:rPr>
      </w:pPr>
    </w:p>
    <w:p w14:paraId="276D29F0" w14:textId="77777777" w:rsidR="00F05F06" w:rsidRDefault="00F05F06" w:rsidP="00F05F06"/>
    <w:p w14:paraId="5A0427AB" w14:textId="77777777" w:rsidR="00F05F06" w:rsidRDefault="00F05F06" w:rsidP="00F05F06"/>
    <w:p w14:paraId="05A7FD9C" w14:textId="77777777" w:rsidR="00F05F06" w:rsidRDefault="00F05F06" w:rsidP="00F05F06"/>
    <w:p w14:paraId="0E91CCED" w14:textId="77777777" w:rsidR="00F05F06" w:rsidRDefault="00F05F06" w:rsidP="00F05F06"/>
    <w:p w14:paraId="6A9E4ED1" w14:textId="77777777" w:rsidR="00F05F06" w:rsidRPr="00F05F06" w:rsidRDefault="00F05F06" w:rsidP="00F05F06"/>
    <w:p w14:paraId="102C92BE" w14:textId="77777777" w:rsidR="006B37F7" w:rsidRDefault="006B37F7" w:rsidP="006B37F7">
      <w:pPr>
        <w:pStyle w:val="Nagwek1"/>
        <w:spacing w:after="120"/>
        <w:jc w:val="left"/>
        <w:rPr>
          <w:sz w:val="24"/>
          <w:szCs w:val="24"/>
        </w:rPr>
      </w:pPr>
    </w:p>
    <w:p w14:paraId="1E711DA8" w14:textId="77777777" w:rsidR="006B37F7" w:rsidRDefault="006B37F7" w:rsidP="006B37F7">
      <w:pPr>
        <w:pStyle w:val="Nagwek1"/>
        <w:spacing w:after="120"/>
        <w:jc w:val="left"/>
        <w:rPr>
          <w:sz w:val="24"/>
          <w:szCs w:val="24"/>
        </w:rPr>
      </w:pPr>
    </w:p>
    <w:p w14:paraId="26918CEA" w14:textId="77777777" w:rsidR="006B37F7" w:rsidRDefault="006B37F7" w:rsidP="006B37F7">
      <w:pPr>
        <w:pStyle w:val="Nagwek1"/>
        <w:spacing w:after="120"/>
        <w:jc w:val="left"/>
        <w:rPr>
          <w:sz w:val="24"/>
          <w:szCs w:val="24"/>
        </w:rPr>
      </w:pPr>
    </w:p>
    <w:p w14:paraId="44BB7521" w14:textId="77777777" w:rsidR="006B37F7" w:rsidRDefault="006B37F7" w:rsidP="006B37F7">
      <w:pPr>
        <w:pStyle w:val="Nagwek1"/>
        <w:spacing w:after="120"/>
        <w:jc w:val="left"/>
        <w:rPr>
          <w:sz w:val="24"/>
          <w:szCs w:val="24"/>
        </w:rPr>
      </w:pPr>
    </w:p>
    <w:p w14:paraId="3E82D999" w14:textId="77777777" w:rsidR="006B37F7" w:rsidRDefault="006B37F7" w:rsidP="006B37F7">
      <w:pPr>
        <w:pStyle w:val="Nagwek1"/>
        <w:spacing w:after="120"/>
        <w:jc w:val="left"/>
        <w:rPr>
          <w:sz w:val="24"/>
          <w:szCs w:val="24"/>
        </w:rPr>
      </w:pPr>
    </w:p>
    <w:p w14:paraId="5D722313" w14:textId="77777777" w:rsidR="006B37F7" w:rsidRDefault="006B37F7" w:rsidP="006B37F7">
      <w:pPr>
        <w:pStyle w:val="Nagwek1"/>
        <w:spacing w:after="120"/>
        <w:jc w:val="left"/>
        <w:rPr>
          <w:sz w:val="24"/>
          <w:szCs w:val="24"/>
        </w:rPr>
      </w:pPr>
    </w:p>
    <w:p w14:paraId="087A7920" w14:textId="77777777" w:rsidR="006B37F7" w:rsidRDefault="006B37F7" w:rsidP="006B37F7">
      <w:pPr>
        <w:pStyle w:val="Nagwek1"/>
        <w:spacing w:after="120"/>
        <w:jc w:val="left"/>
        <w:rPr>
          <w:sz w:val="24"/>
          <w:szCs w:val="24"/>
        </w:rPr>
      </w:pPr>
    </w:p>
    <w:p w14:paraId="61C9F1E0" w14:textId="77777777" w:rsidR="006B37F7" w:rsidRDefault="006B37F7" w:rsidP="006B37F7">
      <w:pPr>
        <w:pStyle w:val="Nagwek1"/>
        <w:spacing w:after="120"/>
        <w:jc w:val="left"/>
        <w:rPr>
          <w:sz w:val="24"/>
          <w:szCs w:val="24"/>
        </w:rPr>
      </w:pPr>
    </w:p>
    <w:p w14:paraId="1173AC6D" w14:textId="77777777" w:rsidR="006B37F7" w:rsidRDefault="006B37F7" w:rsidP="006B37F7">
      <w:pPr>
        <w:pStyle w:val="Nagwek1"/>
        <w:spacing w:after="120"/>
        <w:jc w:val="left"/>
        <w:rPr>
          <w:sz w:val="24"/>
          <w:szCs w:val="24"/>
        </w:rPr>
      </w:pPr>
    </w:p>
    <w:p w14:paraId="3089898B" w14:textId="77777777" w:rsidR="006B37F7" w:rsidRDefault="006B37F7" w:rsidP="006B37F7">
      <w:pPr>
        <w:pStyle w:val="Nagwek1"/>
        <w:spacing w:after="120"/>
        <w:jc w:val="left"/>
        <w:rPr>
          <w:sz w:val="24"/>
          <w:szCs w:val="24"/>
        </w:rPr>
      </w:pPr>
    </w:p>
    <w:p w14:paraId="50EFD712" w14:textId="77777777" w:rsidR="006B37F7" w:rsidRDefault="006B37F7" w:rsidP="006B37F7">
      <w:pPr>
        <w:pStyle w:val="Nagwek1"/>
        <w:spacing w:after="120"/>
        <w:jc w:val="left"/>
        <w:rPr>
          <w:sz w:val="24"/>
          <w:szCs w:val="24"/>
        </w:rPr>
      </w:pPr>
    </w:p>
    <w:p w14:paraId="48B8E1B3" w14:textId="77777777" w:rsidR="006B37F7" w:rsidRDefault="006B37F7" w:rsidP="006B37F7">
      <w:pPr>
        <w:pStyle w:val="Nagwek1"/>
        <w:spacing w:after="120"/>
        <w:jc w:val="left"/>
        <w:rPr>
          <w:sz w:val="24"/>
          <w:szCs w:val="24"/>
        </w:rPr>
      </w:pPr>
    </w:p>
    <w:p w14:paraId="5E8B301D" w14:textId="4FEE7B76" w:rsidR="00F05F06" w:rsidRDefault="00F05F06" w:rsidP="00F05F06">
      <w:pPr>
        <w:pStyle w:val="Nagwek1"/>
        <w:spacing w:after="120"/>
        <w:jc w:val="left"/>
        <w:rPr>
          <w:sz w:val="24"/>
          <w:szCs w:val="24"/>
        </w:rPr>
      </w:pPr>
      <w:bookmarkStart w:id="52" w:name="_Toc204718917"/>
      <w:r>
        <w:rPr>
          <w:sz w:val="24"/>
          <w:szCs w:val="24"/>
        </w:rPr>
        <w:t>PRZEKRÓJ KANALIZACJI DESZCZOWEJ</w:t>
      </w:r>
      <w:r w:rsidRPr="0076498B">
        <w:rPr>
          <w:sz w:val="24"/>
          <w:szCs w:val="24"/>
        </w:rPr>
        <w:t xml:space="preserve"> RYS. NR </w:t>
      </w:r>
      <w:r>
        <w:rPr>
          <w:sz w:val="24"/>
          <w:szCs w:val="24"/>
        </w:rPr>
        <w:t>5</w:t>
      </w:r>
      <w:bookmarkEnd w:id="52"/>
    </w:p>
    <w:p w14:paraId="3C864647" w14:textId="77777777" w:rsidR="006B37F7" w:rsidRPr="006B37F7" w:rsidRDefault="006B37F7" w:rsidP="006B37F7"/>
    <w:p w14:paraId="78830A66" w14:textId="77777777" w:rsidR="000B489D" w:rsidRPr="000B489D" w:rsidRDefault="000B489D" w:rsidP="000B489D"/>
    <w:p w14:paraId="3B447EA8" w14:textId="77777777" w:rsidR="00F52716" w:rsidRDefault="00F52716" w:rsidP="00F52716"/>
    <w:p w14:paraId="4DBBCEAB" w14:textId="77777777" w:rsidR="00F52716" w:rsidRDefault="00F52716" w:rsidP="00F52716"/>
    <w:p w14:paraId="64FD1C25" w14:textId="77777777" w:rsidR="006B37F7" w:rsidRDefault="006B37F7" w:rsidP="00F52716"/>
    <w:p w14:paraId="385C26A1" w14:textId="77777777" w:rsidR="006B37F7" w:rsidRDefault="006B37F7" w:rsidP="00F52716"/>
    <w:p w14:paraId="17FAA575" w14:textId="77777777" w:rsidR="006B37F7" w:rsidRDefault="006B37F7" w:rsidP="00F52716"/>
    <w:p w14:paraId="6CF6C611" w14:textId="77777777" w:rsidR="006B37F7" w:rsidRDefault="006B37F7" w:rsidP="00F52716"/>
    <w:p w14:paraId="368CCC28" w14:textId="77777777" w:rsidR="006B37F7" w:rsidRDefault="006B37F7" w:rsidP="00F52716"/>
    <w:p w14:paraId="35DE6CB2" w14:textId="77777777" w:rsidR="006B37F7" w:rsidRDefault="006B37F7" w:rsidP="00F52716"/>
    <w:p w14:paraId="6BCCFFE3" w14:textId="77777777" w:rsidR="006B37F7" w:rsidRDefault="006B37F7" w:rsidP="00F52716"/>
    <w:p w14:paraId="2FE26149" w14:textId="77777777" w:rsidR="006B37F7" w:rsidRDefault="006B37F7" w:rsidP="00F52716"/>
    <w:p w14:paraId="116CE4BF" w14:textId="77777777" w:rsidR="006B37F7" w:rsidRDefault="006B37F7" w:rsidP="00F52716"/>
    <w:p w14:paraId="4CC20057" w14:textId="77777777" w:rsidR="006B37F7" w:rsidRDefault="006B37F7" w:rsidP="00F52716"/>
    <w:p w14:paraId="4BC5645A" w14:textId="77777777" w:rsidR="006B37F7" w:rsidRDefault="006B37F7" w:rsidP="00F52716"/>
    <w:p w14:paraId="2F0A152E" w14:textId="77777777" w:rsidR="006B37F7" w:rsidRDefault="006B37F7" w:rsidP="00F52716"/>
    <w:p w14:paraId="674A1FCB" w14:textId="77777777" w:rsidR="006B37F7" w:rsidRDefault="006B37F7" w:rsidP="00F52716"/>
    <w:p w14:paraId="5DBDBFA8" w14:textId="77777777" w:rsidR="006B37F7" w:rsidRDefault="006B37F7" w:rsidP="00F52716"/>
    <w:p w14:paraId="500848DA" w14:textId="77777777" w:rsidR="006B37F7" w:rsidRDefault="006B37F7" w:rsidP="00F52716"/>
    <w:p w14:paraId="6A14ABE2" w14:textId="77777777" w:rsidR="006B37F7" w:rsidRDefault="006B37F7" w:rsidP="00F52716"/>
    <w:p w14:paraId="1197EA7E" w14:textId="77777777" w:rsidR="006B37F7" w:rsidRDefault="006B37F7" w:rsidP="00F52716"/>
    <w:p w14:paraId="36EC5EEF" w14:textId="77777777" w:rsidR="006B37F7" w:rsidRDefault="006B37F7" w:rsidP="00F52716"/>
    <w:p w14:paraId="7992C9D7" w14:textId="77777777" w:rsidR="006B37F7" w:rsidRDefault="006B37F7" w:rsidP="00F52716"/>
    <w:p w14:paraId="76E8BA92" w14:textId="77777777" w:rsidR="006B37F7" w:rsidRDefault="006B37F7" w:rsidP="00F52716"/>
    <w:sectPr w:rsidR="006B37F7" w:rsidSect="00F52716">
      <w:footerReference w:type="default" r:id="rId10"/>
      <w:pgSz w:w="11905" w:h="16837"/>
      <w:pgMar w:top="851" w:right="128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A513D" w14:textId="77777777" w:rsidR="00296825" w:rsidRDefault="00296825" w:rsidP="00A84A76">
      <w:r>
        <w:separator/>
      </w:r>
    </w:p>
  </w:endnote>
  <w:endnote w:type="continuationSeparator" w:id="0">
    <w:p w14:paraId="0BCF821E" w14:textId="77777777" w:rsidR="00296825" w:rsidRDefault="00296825" w:rsidP="00A84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0976924"/>
      <w:docPartObj>
        <w:docPartGallery w:val="Page Numbers (Bottom of Page)"/>
        <w:docPartUnique/>
      </w:docPartObj>
    </w:sdtPr>
    <w:sdtContent>
      <w:p w14:paraId="794AB391" w14:textId="0D4C60BD" w:rsidR="003B3E8D" w:rsidRDefault="003B3E8D">
        <w:pPr>
          <w:pStyle w:val="Stopka"/>
          <w:jc w:val="center"/>
        </w:pPr>
        <w:r>
          <w:fldChar w:fldCharType="begin"/>
        </w:r>
        <w:r>
          <w:instrText>PAGE   \* MERGEFORMAT</w:instrText>
        </w:r>
        <w:r>
          <w:fldChar w:fldCharType="separate"/>
        </w:r>
        <w:r>
          <w:t>2</w:t>
        </w:r>
        <w:r>
          <w:fldChar w:fldCharType="end"/>
        </w:r>
      </w:p>
    </w:sdtContent>
  </w:sdt>
  <w:p w14:paraId="7E95B449" w14:textId="77777777" w:rsidR="003B3E8D" w:rsidRDefault="003B3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2A0E1" w14:textId="77777777" w:rsidR="00296825" w:rsidRDefault="00296825" w:rsidP="00A84A76">
      <w:r>
        <w:separator/>
      </w:r>
    </w:p>
  </w:footnote>
  <w:footnote w:type="continuationSeparator" w:id="0">
    <w:p w14:paraId="244720D1" w14:textId="77777777" w:rsidR="00296825" w:rsidRDefault="00296825" w:rsidP="00A84A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1A4D73A"/>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C74E8AAC"/>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A68A71E8"/>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5"/>
    <w:multiLevelType w:val="singleLevel"/>
    <w:tmpl w:val="00000005"/>
    <w:name w:val="WW8Num5"/>
    <w:lvl w:ilvl="0">
      <w:start w:val="1"/>
      <w:numFmt w:val="bullet"/>
      <w:lvlText w:val="-"/>
      <w:lvlJc w:val="left"/>
      <w:pPr>
        <w:tabs>
          <w:tab w:val="num" w:pos="1860"/>
        </w:tabs>
        <w:ind w:left="1860" w:hanging="360"/>
      </w:pPr>
      <w:rPr>
        <w:rFonts w:ascii="OpenSymbol" w:hAnsi="OpenSymbol"/>
      </w:rPr>
    </w:lvl>
  </w:abstractNum>
  <w:abstractNum w:abstractNumId="4" w15:restartNumberingAfterBreak="0">
    <w:nsid w:val="00000006"/>
    <w:multiLevelType w:val="singleLevel"/>
    <w:tmpl w:val="00000006"/>
    <w:name w:val="WW8Num6"/>
    <w:lvl w:ilvl="0">
      <w:start w:val="1"/>
      <w:numFmt w:val="bullet"/>
      <w:lvlText w:val="o"/>
      <w:lvlJc w:val="left"/>
      <w:pPr>
        <w:tabs>
          <w:tab w:val="num" w:pos="1650"/>
        </w:tabs>
        <w:ind w:left="1650" w:hanging="360"/>
      </w:pPr>
      <w:rPr>
        <w:rFonts w:ascii="Courier New" w:hAnsi="Courier New" w:cs="Courier New"/>
      </w:rPr>
    </w:lvl>
  </w:abstractNum>
  <w:abstractNum w:abstractNumId="5" w15:restartNumberingAfterBreak="0">
    <w:nsid w:val="00000007"/>
    <w:multiLevelType w:val="singleLevel"/>
    <w:tmpl w:val="00000007"/>
    <w:name w:val="WW8Num9"/>
    <w:lvl w:ilvl="0">
      <w:start w:val="1"/>
      <w:numFmt w:val="bullet"/>
      <w:lvlText w:val="o"/>
      <w:lvlJc w:val="left"/>
      <w:pPr>
        <w:tabs>
          <w:tab w:val="num" w:pos="1650"/>
        </w:tabs>
        <w:ind w:left="1650" w:hanging="360"/>
      </w:pPr>
      <w:rPr>
        <w:rFonts w:ascii="Courier New" w:hAnsi="Courier New" w:cs="Courier New"/>
      </w:rPr>
    </w:lvl>
  </w:abstractNum>
  <w:abstractNum w:abstractNumId="6" w15:restartNumberingAfterBreak="0">
    <w:nsid w:val="0000000A"/>
    <w:multiLevelType w:val="singleLevel"/>
    <w:tmpl w:val="0000000A"/>
    <w:name w:val="WW8Num13"/>
    <w:lvl w:ilvl="0">
      <w:start w:val="1"/>
      <w:numFmt w:val="bullet"/>
      <w:lvlText w:val="o"/>
      <w:lvlJc w:val="left"/>
      <w:pPr>
        <w:tabs>
          <w:tab w:val="num" w:pos="1080"/>
        </w:tabs>
        <w:ind w:left="1080" w:hanging="360"/>
      </w:pPr>
      <w:rPr>
        <w:rFonts w:ascii="Courier New" w:hAnsi="Courier New" w:cs="Courier New"/>
      </w:rPr>
    </w:lvl>
  </w:abstractNum>
  <w:abstractNum w:abstractNumId="7" w15:restartNumberingAfterBreak="0">
    <w:nsid w:val="0000000B"/>
    <w:multiLevelType w:val="singleLevel"/>
    <w:tmpl w:val="0000000B"/>
    <w:name w:val="WW8Num14"/>
    <w:lvl w:ilvl="0">
      <w:start w:val="1"/>
      <w:numFmt w:val="lowerLetter"/>
      <w:lvlText w:val="%1."/>
      <w:lvlJc w:val="left"/>
      <w:pPr>
        <w:tabs>
          <w:tab w:val="num" w:pos="1080"/>
        </w:tabs>
        <w:ind w:left="1080" w:hanging="360"/>
      </w:pPr>
    </w:lvl>
  </w:abstractNum>
  <w:abstractNum w:abstractNumId="8" w15:restartNumberingAfterBreak="0">
    <w:nsid w:val="0000000C"/>
    <w:multiLevelType w:val="singleLevel"/>
    <w:tmpl w:val="0000000C"/>
    <w:name w:val="WW8Num15"/>
    <w:lvl w:ilvl="0">
      <w:start w:val="1"/>
      <w:numFmt w:val="bullet"/>
      <w:lvlText w:val="o"/>
      <w:lvlJc w:val="left"/>
      <w:pPr>
        <w:tabs>
          <w:tab w:val="num" w:pos="1440"/>
        </w:tabs>
        <w:ind w:left="1440" w:hanging="360"/>
      </w:pPr>
      <w:rPr>
        <w:rFonts w:ascii="Courier New" w:hAnsi="Courier New" w:cs="Courier New"/>
      </w:rPr>
    </w:lvl>
  </w:abstractNum>
  <w:abstractNum w:abstractNumId="9" w15:restartNumberingAfterBreak="0">
    <w:nsid w:val="0000000E"/>
    <w:multiLevelType w:val="singleLevel"/>
    <w:tmpl w:val="0000000E"/>
    <w:name w:val="WW8Num20"/>
    <w:lvl w:ilvl="0">
      <w:start w:val="1"/>
      <w:numFmt w:val="bullet"/>
      <w:lvlText w:val="o"/>
      <w:lvlJc w:val="left"/>
      <w:pPr>
        <w:tabs>
          <w:tab w:val="num" w:pos="1500"/>
        </w:tabs>
        <w:ind w:left="1500" w:hanging="360"/>
      </w:pPr>
      <w:rPr>
        <w:rFonts w:ascii="Courier New" w:hAnsi="Courier New" w:cs="Courier New"/>
      </w:rPr>
    </w:lvl>
  </w:abstractNum>
  <w:abstractNum w:abstractNumId="10" w15:restartNumberingAfterBreak="0">
    <w:nsid w:val="0000000F"/>
    <w:multiLevelType w:val="singleLevel"/>
    <w:tmpl w:val="0000000F"/>
    <w:name w:val="WW8Num21"/>
    <w:lvl w:ilvl="0">
      <w:start w:val="1"/>
      <w:numFmt w:val="bullet"/>
      <w:lvlText w:val=""/>
      <w:lvlJc w:val="left"/>
      <w:pPr>
        <w:tabs>
          <w:tab w:val="num" w:pos="1213"/>
        </w:tabs>
        <w:ind w:left="1213" w:hanging="360"/>
      </w:pPr>
      <w:rPr>
        <w:rFonts w:ascii="Symbol" w:hAnsi="Symbol"/>
      </w:rPr>
    </w:lvl>
  </w:abstractNum>
  <w:abstractNum w:abstractNumId="11" w15:restartNumberingAfterBreak="0">
    <w:nsid w:val="00000010"/>
    <w:multiLevelType w:val="multilevel"/>
    <w:tmpl w:val="00000010"/>
    <w:name w:val="WW8Num22"/>
    <w:lvl w:ilvl="0">
      <w:start w:val="1"/>
      <w:numFmt w:val="lowerLetter"/>
      <w:lvlText w:val="%1."/>
      <w:lvlJc w:val="left"/>
      <w:pPr>
        <w:tabs>
          <w:tab w:val="num" w:pos="1395"/>
        </w:tabs>
        <w:ind w:left="1395" w:hanging="465"/>
      </w:pPr>
    </w:lvl>
    <w:lvl w:ilvl="1">
      <w:start w:val="1"/>
      <w:numFmt w:val="bullet"/>
      <w:lvlText w:val="o"/>
      <w:lvlJc w:val="left"/>
      <w:pPr>
        <w:tabs>
          <w:tab w:val="num" w:pos="2010"/>
        </w:tabs>
        <w:ind w:left="2010" w:hanging="360"/>
      </w:pPr>
      <w:rPr>
        <w:rFonts w:ascii="Courier New" w:hAnsi="Courier New" w:cs="Courier New"/>
      </w:rPr>
    </w:lvl>
    <w:lvl w:ilvl="2">
      <w:start w:val="1"/>
      <w:numFmt w:val="lowerRoman"/>
      <w:lvlText w:val="%3."/>
      <w:lvlJc w:val="left"/>
      <w:pPr>
        <w:tabs>
          <w:tab w:val="num" w:pos="2730"/>
        </w:tabs>
        <w:ind w:left="2730" w:hanging="180"/>
      </w:pPr>
    </w:lvl>
    <w:lvl w:ilvl="3">
      <w:start w:val="1"/>
      <w:numFmt w:val="decimal"/>
      <w:lvlText w:val="%4."/>
      <w:lvlJc w:val="left"/>
      <w:pPr>
        <w:tabs>
          <w:tab w:val="num" w:pos="3450"/>
        </w:tabs>
        <w:ind w:left="3450" w:hanging="360"/>
      </w:pPr>
    </w:lvl>
    <w:lvl w:ilvl="4">
      <w:start w:val="1"/>
      <w:numFmt w:val="lowerLetter"/>
      <w:lvlText w:val="%5."/>
      <w:lvlJc w:val="left"/>
      <w:pPr>
        <w:tabs>
          <w:tab w:val="num" w:pos="4170"/>
        </w:tabs>
        <w:ind w:left="4170" w:hanging="360"/>
      </w:pPr>
    </w:lvl>
    <w:lvl w:ilvl="5">
      <w:start w:val="1"/>
      <w:numFmt w:val="lowerRoman"/>
      <w:lvlText w:val="%6."/>
      <w:lvlJc w:val="left"/>
      <w:pPr>
        <w:tabs>
          <w:tab w:val="num" w:pos="4890"/>
        </w:tabs>
        <w:ind w:left="4890" w:hanging="180"/>
      </w:pPr>
    </w:lvl>
    <w:lvl w:ilvl="6">
      <w:start w:val="1"/>
      <w:numFmt w:val="decimal"/>
      <w:lvlText w:val="%7."/>
      <w:lvlJc w:val="left"/>
      <w:pPr>
        <w:tabs>
          <w:tab w:val="num" w:pos="5610"/>
        </w:tabs>
        <w:ind w:left="5610" w:hanging="360"/>
      </w:pPr>
    </w:lvl>
    <w:lvl w:ilvl="7">
      <w:start w:val="1"/>
      <w:numFmt w:val="lowerLetter"/>
      <w:lvlText w:val="%8."/>
      <w:lvlJc w:val="left"/>
      <w:pPr>
        <w:tabs>
          <w:tab w:val="num" w:pos="6330"/>
        </w:tabs>
        <w:ind w:left="6330" w:hanging="360"/>
      </w:pPr>
    </w:lvl>
    <w:lvl w:ilvl="8">
      <w:start w:val="1"/>
      <w:numFmt w:val="lowerRoman"/>
      <w:lvlText w:val="%9."/>
      <w:lvlJc w:val="left"/>
      <w:pPr>
        <w:tabs>
          <w:tab w:val="num" w:pos="7050"/>
        </w:tabs>
        <w:ind w:left="7050" w:hanging="180"/>
      </w:pPr>
    </w:lvl>
  </w:abstractNum>
  <w:abstractNum w:abstractNumId="12" w15:restartNumberingAfterBreak="0">
    <w:nsid w:val="00000011"/>
    <w:multiLevelType w:val="singleLevel"/>
    <w:tmpl w:val="00000011"/>
    <w:name w:val="WW8Num23"/>
    <w:lvl w:ilvl="0">
      <w:start w:val="1"/>
      <w:numFmt w:val="decimal"/>
      <w:lvlText w:val="%1."/>
      <w:lvlJc w:val="left"/>
      <w:pPr>
        <w:tabs>
          <w:tab w:val="num" w:pos="1365"/>
        </w:tabs>
        <w:ind w:left="1365" w:hanging="360"/>
      </w:pPr>
    </w:lvl>
  </w:abstractNum>
  <w:abstractNum w:abstractNumId="13" w15:restartNumberingAfterBreak="0">
    <w:nsid w:val="00000013"/>
    <w:multiLevelType w:val="singleLevel"/>
    <w:tmpl w:val="00000013"/>
    <w:name w:val="WW8Num26"/>
    <w:lvl w:ilvl="0">
      <w:start w:val="1"/>
      <w:numFmt w:val="bullet"/>
      <w:lvlText w:val="o"/>
      <w:lvlJc w:val="left"/>
      <w:pPr>
        <w:tabs>
          <w:tab w:val="num" w:pos="0"/>
        </w:tabs>
        <w:ind w:left="1830" w:hanging="360"/>
      </w:pPr>
      <w:rPr>
        <w:rFonts w:ascii="Courier New" w:hAnsi="Courier New" w:cs="Courier New"/>
      </w:rPr>
    </w:lvl>
  </w:abstractNum>
  <w:abstractNum w:abstractNumId="14" w15:restartNumberingAfterBreak="0">
    <w:nsid w:val="00000016"/>
    <w:multiLevelType w:val="singleLevel"/>
    <w:tmpl w:val="00000016"/>
    <w:name w:val="WW8Num47"/>
    <w:lvl w:ilvl="0">
      <w:numFmt w:val="bullet"/>
      <w:lvlText w:val="-"/>
      <w:lvlJc w:val="left"/>
      <w:pPr>
        <w:tabs>
          <w:tab w:val="num" w:pos="720"/>
        </w:tabs>
        <w:ind w:left="720" w:hanging="360"/>
      </w:pPr>
      <w:rPr>
        <w:rFonts w:ascii="Times New Roman" w:hAnsi="Times New Roman"/>
      </w:rPr>
    </w:lvl>
  </w:abstractNum>
  <w:abstractNum w:abstractNumId="15" w15:restartNumberingAfterBreak="0">
    <w:nsid w:val="04142FAC"/>
    <w:multiLevelType w:val="hybridMultilevel"/>
    <w:tmpl w:val="69F69622"/>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6" w15:restartNumberingAfterBreak="0">
    <w:nsid w:val="11E409C6"/>
    <w:multiLevelType w:val="hybridMultilevel"/>
    <w:tmpl w:val="32D695BA"/>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17" w15:restartNumberingAfterBreak="0">
    <w:nsid w:val="13DB7AED"/>
    <w:multiLevelType w:val="hybridMultilevel"/>
    <w:tmpl w:val="787CB6E0"/>
    <w:lvl w:ilvl="0" w:tplc="04150003">
      <w:start w:val="1"/>
      <w:numFmt w:val="bullet"/>
      <w:lvlText w:val="o"/>
      <w:lvlJc w:val="left"/>
      <w:pPr>
        <w:ind w:left="1759" w:hanging="360"/>
      </w:pPr>
      <w:rPr>
        <w:rFonts w:ascii="Courier New" w:hAnsi="Courier New" w:cs="Courier New" w:hint="default"/>
      </w:rPr>
    </w:lvl>
    <w:lvl w:ilvl="1" w:tplc="04150003" w:tentative="1">
      <w:start w:val="1"/>
      <w:numFmt w:val="bullet"/>
      <w:lvlText w:val="o"/>
      <w:lvlJc w:val="left"/>
      <w:pPr>
        <w:ind w:left="2479" w:hanging="360"/>
      </w:pPr>
      <w:rPr>
        <w:rFonts w:ascii="Courier New" w:hAnsi="Courier New" w:cs="Courier New" w:hint="default"/>
      </w:rPr>
    </w:lvl>
    <w:lvl w:ilvl="2" w:tplc="04150005" w:tentative="1">
      <w:start w:val="1"/>
      <w:numFmt w:val="bullet"/>
      <w:lvlText w:val=""/>
      <w:lvlJc w:val="left"/>
      <w:pPr>
        <w:ind w:left="3199" w:hanging="360"/>
      </w:pPr>
      <w:rPr>
        <w:rFonts w:ascii="Wingdings" w:hAnsi="Wingdings" w:hint="default"/>
      </w:rPr>
    </w:lvl>
    <w:lvl w:ilvl="3" w:tplc="04150001" w:tentative="1">
      <w:start w:val="1"/>
      <w:numFmt w:val="bullet"/>
      <w:lvlText w:val=""/>
      <w:lvlJc w:val="left"/>
      <w:pPr>
        <w:ind w:left="3919" w:hanging="360"/>
      </w:pPr>
      <w:rPr>
        <w:rFonts w:ascii="Symbol" w:hAnsi="Symbol" w:hint="default"/>
      </w:rPr>
    </w:lvl>
    <w:lvl w:ilvl="4" w:tplc="04150003" w:tentative="1">
      <w:start w:val="1"/>
      <w:numFmt w:val="bullet"/>
      <w:lvlText w:val="o"/>
      <w:lvlJc w:val="left"/>
      <w:pPr>
        <w:ind w:left="4639" w:hanging="360"/>
      </w:pPr>
      <w:rPr>
        <w:rFonts w:ascii="Courier New" w:hAnsi="Courier New" w:cs="Courier New" w:hint="default"/>
      </w:rPr>
    </w:lvl>
    <w:lvl w:ilvl="5" w:tplc="04150005" w:tentative="1">
      <w:start w:val="1"/>
      <w:numFmt w:val="bullet"/>
      <w:lvlText w:val=""/>
      <w:lvlJc w:val="left"/>
      <w:pPr>
        <w:ind w:left="5359" w:hanging="360"/>
      </w:pPr>
      <w:rPr>
        <w:rFonts w:ascii="Wingdings" w:hAnsi="Wingdings" w:hint="default"/>
      </w:rPr>
    </w:lvl>
    <w:lvl w:ilvl="6" w:tplc="04150001" w:tentative="1">
      <w:start w:val="1"/>
      <w:numFmt w:val="bullet"/>
      <w:lvlText w:val=""/>
      <w:lvlJc w:val="left"/>
      <w:pPr>
        <w:ind w:left="6079" w:hanging="360"/>
      </w:pPr>
      <w:rPr>
        <w:rFonts w:ascii="Symbol" w:hAnsi="Symbol" w:hint="default"/>
      </w:rPr>
    </w:lvl>
    <w:lvl w:ilvl="7" w:tplc="04150003" w:tentative="1">
      <w:start w:val="1"/>
      <w:numFmt w:val="bullet"/>
      <w:lvlText w:val="o"/>
      <w:lvlJc w:val="left"/>
      <w:pPr>
        <w:ind w:left="6799" w:hanging="360"/>
      </w:pPr>
      <w:rPr>
        <w:rFonts w:ascii="Courier New" w:hAnsi="Courier New" w:cs="Courier New" w:hint="default"/>
      </w:rPr>
    </w:lvl>
    <w:lvl w:ilvl="8" w:tplc="04150005" w:tentative="1">
      <w:start w:val="1"/>
      <w:numFmt w:val="bullet"/>
      <w:lvlText w:val=""/>
      <w:lvlJc w:val="left"/>
      <w:pPr>
        <w:ind w:left="7519" w:hanging="360"/>
      </w:pPr>
      <w:rPr>
        <w:rFonts w:ascii="Wingdings" w:hAnsi="Wingdings" w:hint="default"/>
      </w:rPr>
    </w:lvl>
  </w:abstractNum>
  <w:abstractNum w:abstractNumId="18" w15:restartNumberingAfterBreak="0">
    <w:nsid w:val="15685AF9"/>
    <w:multiLevelType w:val="hybridMultilevel"/>
    <w:tmpl w:val="97FADC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B3A27C2"/>
    <w:multiLevelType w:val="hybridMultilevel"/>
    <w:tmpl w:val="CA7472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F9C6449"/>
    <w:multiLevelType w:val="hybridMultilevel"/>
    <w:tmpl w:val="0436CC4E"/>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21" w15:restartNumberingAfterBreak="0">
    <w:nsid w:val="2045261C"/>
    <w:multiLevelType w:val="hybridMultilevel"/>
    <w:tmpl w:val="8D86F43A"/>
    <w:lvl w:ilvl="0" w:tplc="04150001">
      <w:start w:val="1"/>
      <w:numFmt w:val="bullet"/>
      <w:lvlText w:val=""/>
      <w:lvlJc w:val="left"/>
      <w:pPr>
        <w:ind w:left="1342" w:hanging="360"/>
      </w:pPr>
      <w:rPr>
        <w:rFonts w:ascii="Symbol" w:hAnsi="Symbol" w:hint="default"/>
      </w:rPr>
    </w:lvl>
    <w:lvl w:ilvl="1" w:tplc="04150003" w:tentative="1">
      <w:start w:val="1"/>
      <w:numFmt w:val="bullet"/>
      <w:lvlText w:val="o"/>
      <w:lvlJc w:val="left"/>
      <w:pPr>
        <w:ind w:left="2062" w:hanging="360"/>
      </w:pPr>
      <w:rPr>
        <w:rFonts w:ascii="Courier New" w:hAnsi="Courier New" w:cs="Courier New" w:hint="default"/>
      </w:rPr>
    </w:lvl>
    <w:lvl w:ilvl="2" w:tplc="04150005" w:tentative="1">
      <w:start w:val="1"/>
      <w:numFmt w:val="bullet"/>
      <w:lvlText w:val=""/>
      <w:lvlJc w:val="left"/>
      <w:pPr>
        <w:ind w:left="2782" w:hanging="360"/>
      </w:pPr>
      <w:rPr>
        <w:rFonts w:ascii="Wingdings" w:hAnsi="Wingdings" w:hint="default"/>
      </w:rPr>
    </w:lvl>
    <w:lvl w:ilvl="3" w:tplc="04150001" w:tentative="1">
      <w:start w:val="1"/>
      <w:numFmt w:val="bullet"/>
      <w:lvlText w:val=""/>
      <w:lvlJc w:val="left"/>
      <w:pPr>
        <w:ind w:left="3502" w:hanging="360"/>
      </w:pPr>
      <w:rPr>
        <w:rFonts w:ascii="Symbol" w:hAnsi="Symbol" w:hint="default"/>
      </w:rPr>
    </w:lvl>
    <w:lvl w:ilvl="4" w:tplc="04150003" w:tentative="1">
      <w:start w:val="1"/>
      <w:numFmt w:val="bullet"/>
      <w:lvlText w:val="o"/>
      <w:lvlJc w:val="left"/>
      <w:pPr>
        <w:ind w:left="4222" w:hanging="360"/>
      </w:pPr>
      <w:rPr>
        <w:rFonts w:ascii="Courier New" w:hAnsi="Courier New" w:cs="Courier New" w:hint="default"/>
      </w:rPr>
    </w:lvl>
    <w:lvl w:ilvl="5" w:tplc="04150005" w:tentative="1">
      <w:start w:val="1"/>
      <w:numFmt w:val="bullet"/>
      <w:lvlText w:val=""/>
      <w:lvlJc w:val="left"/>
      <w:pPr>
        <w:ind w:left="4942" w:hanging="360"/>
      </w:pPr>
      <w:rPr>
        <w:rFonts w:ascii="Wingdings" w:hAnsi="Wingdings" w:hint="default"/>
      </w:rPr>
    </w:lvl>
    <w:lvl w:ilvl="6" w:tplc="04150001" w:tentative="1">
      <w:start w:val="1"/>
      <w:numFmt w:val="bullet"/>
      <w:lvlText w:val=""/>
      <w:lvlJc w:val="left"/>
      <w:pPr>
        <w:ind w:left="5662" w:hanging="360"/>
      </w:pPr>
      <w:rPr>
        <w:rFonts w:ascii="Symbol" w:hAnsi="Symbol" w:hint="default"/>
      </w:rPr>
    </w:lvl>
    <w:lvl w:ilvl="7" w:tplc="04150003" w:tentative="1">
      <w:start w:val="1"/>
      <w:numFmt w:val="bullet"/>
      <w:lvlText w:val="o"/>
      <w:lvlJc w:val="left"/>
      <w:pPr>
        <w:ind w:left="6382" w:hanging="360"/>
      </w:pPr>
      <w:rPr>
        <w:rFonts w:ascii="Courier New" w:hAnsi="Courier New" w:cs="Courier New" w:hint="default"/>
      </w:rPr>
    </w:lvl>
    <w:lvl w:ilvl="8" w:tplc="04150005" w:tentative="1">
      <w:start w:val="1"/>
      <w:numFmt w:val="bullet"/>
      <w:lvlText w:val=""/>
      <w:lvlJc w:val="left"/>
      <w:pPr>
        <w:ind w:left="7102" w:hanging="360"/>
      </w:pPr>
      <w:rPr>
        <w:rFonts w:ascii="Wingdings" w:hAnsi="Wingdings" w:hint="default"/>
      </w:rPr>
    </w:lvl>
  </w:abstractNum>
  <w:abstractNum w:abstractNumId="22" w15:restartNumberingAfterBreak="0">
    <w:nsid w:val="358269A8"/>
    <w:multiLevelType w:val="hybridMultilevel"/>
    <w:tmpl w:val="0F36D31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3" w15:restartNumberingAfterBreak="0">
    <w:nsid w:val="3C5C5136"/>
    <w:multiLevelType w:val="hybridMultilevel"/>
    <w:tmpl w:val="893C630C"/>
    <w:lvl w:ilvl="0" w:tplc="95545B8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B594FD5"/>
    <w:multiLevelType w:val="hybridMultilevel"/>
    <w:tmpl w:val="CC522126"/>
    <w:lvl w:ilvl="0" w:tplc="04150001">
      <w:start w:val="1"/>
      <w:numFmt w:val="bullet"/>
      <w:lvlText w:val=""/>
      <w:lvlJc w:val="left"/>
      <w:pPr>
        <w:ind w:left="1259" w:hanging="360"/>
      </w:pPr>
      <w:rPr>
        <w:rFonts w:ascii="Symbol" w:hAnsi="Symbol" w:hint="default"/>
      </w:rPr>
    </w:lvl>
    <w:lvl w:ilvl="1" w:tplc="04150003" w:tentative="1">
      <w:start w:val="1"/>
      <w:numFmt w:val="bullet"/>
      <w:lvlText w:val="o"/>
      <w:lvlJc w:val="left"/>
      <w:pPr>
        <w:ind w:left="1979" w:hanging="360"/>
      </w:pPr>
      <w:rPr>
        <w:rFonts w:ascii="Courier New" w:hAnsi="Courier New" w:cs="Courier New" w:hint="default"/>
      </w:rPr>
    </w:lvl>
    <w:lvl w:ilvl="2" w:tplc="04150005" w:tentative="1">
      <w:start w:val="1"/>
      <w:numFmt w:val="bullet"/>
      <w:lvlText w:val=""/>
      <w:lvlJc w:val="left"/>
      <w:pPr>
        <w:ind w:left="2699" w:hanging="360"/>
      </w:pPr>
      <w:rPr>
        <w:rFonts w:ascii="Wingdings" w:hAnsi="Wingdings" w:hint="default"/>
      </w:rPr>
    </w:lvl>
    <w:lvl w:ilvl="3" w:tplc="04150001" w:tentative="1">
      <w:start w:val="1"/>
      <w:numFmt w:val="bullet"/>
      <w:lvlText w:val=""/>
      <w:lvlJc w:val="left"/>
      <w:pPr>
        <w:ind w:left="3419" w:hanging="360"/>
      </w:pPr>
      <w:rPr>
        <w:rFonts w:ascii="Symbol" w:hAnsi="Symbol" w:hint="default"/>
      </w:rPr>
    </w:lvl>
    <w:lvl w:ilvl="4" w:tplc="04150003" w:tentative="1">
      <w:start w:val="1"/>
      <w:numFmt w:val="bullet"/>
      <w:lvlText w:val="o"/>
      <w:lvlJc w:val="left"/>
      <w:pPr>
        <w:ind w:left="4139" w:hanging="360"/>
      </w:pPr>
      <w:rPr>
        <w:rFonts w:ascii="Courier New" w:hAnsi="Courier New" w:cs="Courier New" w:hint="default"/>
      </w:rPr>
    </w:lvl>
    <w:lvl w:ilvl="5" w:tplc="04150005" w:tentative="1">
      <w:start w:val="1"/>
      <w:numFmt w:val="bullet"/>
      <w:lvlText w:val=""/>
      <w:lvlJc w:val="left"/>
      <w:pPr>
        <w:ind w:left="4859" w:hanging="360"/>
      </w:pPr>
      <w:rPr>
        <w:rFonts w:ascii="Wingdings" w:hAnsi="Wingdings" w:hint="default"/>
      </w:rPr>
    </w:lvl>
    <w:lvl w:ilvl="6" w:tplc="04150001" w:tentative="1">
      <w:start w:val="1"/>
      <w:numFmt w:val="bullet"/>
      <w:lvlText w:val=""/>
      <w:lvlJc w:val="left"/>
      <w:pPr>
        <w:ind w:left="5579" w:hanging="360"/>
      </w:pPr>
      <w:rPr>
        <w:rFonts w:ascii="Symbol" w:hAnsi="Symbol" w:hint="default"/>
      </w:rPr>
    </w:lvl>
    <w:lvl w:ilvl="7" w:tplc="04150003" w:tentative="1">
      <w:start w:val="1"/>
      <w:numFmt w:val="bullet"/>
      <w:lvlText w:val="o"/>
      <w:lvlJc w:val="left"/>
      <w:pPr>
        <w:ind w:left="6299" w:hanging="360"/>
      </w:pPr>
      <w:rPr>
        <w:rFonts w:ascii="Courier New" w:hAnsi="Courier New" w:cs="Courier New" w:hint="default"/>
      </w:rPr>
    </w:lvl>
    <w:lvl w:ilvl="8" w:tplc="04150005" w:tentative="1">
      <w:start w:val="1"/>
      <w:numFmt w:val="bullet"/>
      <w:lvlText w:val=""/>
      <w:lvlJc w:val="left"/>
      <w:pPr>
        <w:ind w:left="7019" w:hanging="360"/>
      </w:pPr>
      <w:rPr>
        <w:rFonts w:ascii="Wingdings" w:hAnsi="Wingdings" w:hint="default"/>
      </w:rPr>
    </w:lvl>
  </w:abstractNum>
  <w:abstractNum w:abstractNumId="25" w15:restartNumberingAfterBreak="0">
    <w:nsid w:val="557412B3"/>
    <w:multiLevelType w:val="multilevel"/>
    <w:tmpl w:val="38D6D600"/>
    <w:lvl w:ilvl="0">
      <w:start w:val="1"/>
      <w:numFmt w:val="decimal"/>
      <w:lvlText w:val="%1"/>
      <w:lvlJc w:val="left"/>
      <w:pPr>
        <w:ind w:left="432" w:hanging="432"/>
      </w:pPr>
      <w:rPr>
        <w:rFonts w:hint="default"/>
        <w:b/>
        <w:bCs w:val="0"/>
        <w:sz w:val="28"/>
        <w:szCs w:val="28"/>
      </w:rPr>
    </w:lvl>
    <w:lvl w:ilvl="1">
      <w:start w:val="1"/>
      <w:numFmt w:val="decimal"/>
      <w:lvlText w:val="%1.%2"/>
      <w:lvlJc w:val="left"/>
      <w:pPr>
        <w:ind w:left="860" w:hanging="576"/>
      </w:pPr>
      <w:rPr>
        <w:rFonts w:ascii="Arial" w:hAnsi="Arial" w:cs="Arial" w:hint="default"/>
        <w:b/>
        <w:bCs w:val="0"/>
        <w:color w:val="auto"/>
        <w:sz w:val="20"/>
        <w:szCs w:val="20"/>
      </w:rPr>
    </w:lvl>
    <w:lvl w:ilvl="2">
      <w:start w:val="1"/>
      <w:numFmt w:val="decimal"/>
      <w:lvlText w:val="%1.%2.%3"/>
      <w:lvlJc w:val="left"/>
      <w:pPr>
        <w:ind w:left="1430" w:hanging="720"/>
      </w:pPr>
      <w:rPr>
        <w:rFonts w:hint="default"/>
        <w:b w:val="0"/>
        <w:bCs/>
        <w:sz w:val="20"/>
        <w:szCs w:val="2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55FB4796"/>
    <w:multiLevelType w:val="hybridMultilevel"/>
    <w:tmpl w:val="0F9C51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792358311">
    <w:abstractNumId w:val="3"/>
  </w:num>
  <w:num w:numId="2" w16cid:durableId="1072897157">
    <w:abstractNumId w:val="4"/>
  </w:num>
  <w:num w:numId="3" w16cid:durableId="1110390176">
    <w:abstractNumId w:val="5"/>
  </w:num>
  <w:num w:numId="4" w16cid:durableId="385449860">
    <w:abstractNumId w:val="6"/>
  </w:num>
  <w:num w:numId="5" w16cid:durableId="1716857138">
    <w:abstractNumId w:val="7"/>
  </w:num>
  <w:num w:numId="6" w16cid:durableId="2086679746">
    <w:abstractNumId w:val="8"/>
  </w:num>
  <w:num w:numId="7" w16cid:durableId="1412964014">
    <w:abstractNumId w:val="9"/>
  </w:num>
  <w:num w:numId="8" w16cid:durableId="1419057177">
    <w:abstractNumId w:val="10"/>
  </w:num>
  <w:num w:numId="9" w16cid:durableId="1118645459">
    <w:abstractNumId w:val="11"/>
  </w:num>
  <w:num w:numId="10" w16cid:durableId="783622504">
    <w:abstractNumId w:val="12"/>
  </w:num>
  <w:num w:numId="11" w16cid:durableId="1545362701">
    <w:abstractNumId w:val="13"/>
  </w:num>
  <w:num w:numId="12" w16cid:durableId="817456638">
    <w:abstractNumId w:val="2"/>
  </w:num>
  <w:num w:numId="13" w16cid:durableId="563296042">
    <w:abstractNumId w:val="1"/>
  </w:num>
  <w:num w:numId="14" w16cid:durableId="1931238273">
    <w:abstractNumId w:val="0"/>
  </w:num>
  <w:num w:numId="15" w16cid:durableId="952058059">
    <w:abstractNumId w:val="18"/>
  </w:num>
  <w:num w:numId="16" w16cid:durableId="498690654">
    <w:abstractNumId w:val="15"/>
  </w:num>
  <w:num w:numId="17" w16cid:durableId="953748980">
    <w:abstractNumId w:val="22"/>
  </w:num>
  <w:num w:numId="18" w16cid:durableId="1877307835">
    <w:abstractNumId w:val="17"/>
  </w:num>
  <w:num w:numId="19" w16cid:durableId="1087268664">
    <w:abstractNumId w:val="14"/>
  </w:num>
  <w:num w:numId="20" w16cid:durableId="491992321">
    <w:abstractNumId w:val="21"/>
  </w:num>
  <w:num w:numId="21" w16cid:durableId="296493589">
    <w:abstractNumId w:val="24"/>
  </w:num>
  <w:num w:numId="22" w16cid:durableId="1967851687">
    <w:abstractNumId w:val="26"/>
  </w:num>
  <w:num w:numId="23" w16cid:durableId="1389764639">
    <w:abstractNumId w:val="19"/>
  </w:num>
  <w:num w:numId="24" w16cid:durableId="1553231924">
    <w:abstractNumId w:val="25"/>
  </w:num>
  <w:num w:numId="25" w16cid:durableId="1083795840">
    <w:abstractNumId w:val="20"/>
  </w:num>
  <w:num w:numId="26" w16cid:durableId="2056074298">
    <w:abstractNumId w:val="16"/>
  </w:num>
  <w:num w:numId="27" w16cid:durableId="18215391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1DD"/>
    <w:rsid w:val="00001956"/>
    <w:rsid w:val="00001D5C"/>
    <w:rsid w:val="00002E18"/>
    <w:rsid w:val="00004026"/>
    <w:rsid w:val="00006249"/>
    <w:rsid w:val="00007F27"/>
    <w:rsid w:val="0001218F"/>
    <w:rsid w:val="00013063"/>
    <w:rsid w:val="0001410A"/>
    <w:rsid w:val="00014963"/>
    <w:rsid w:val="000173EC"/>
    <w:rsid w:val="00020A93"/>
    <w:rsid w:val="00021793"/>
    <w:rsid w:val="0002295B"/>
    <w:rsid w:val="00022B4D"/>
    <w:rsid w:val="000235D1"/>
    <w:rsid w:val="0002399E"/>
    <w:rsid w:val="00024515"/>
    <w:rsid w:val="00024527"/>
    <w:rsid w:val="00024C88"/>
    <w:rsid w:val="00024D4F"/>
    <w:rsid w:val="00025BFC"/>
    <w:rsid w:val="00025D4A"/>
    <w:rsid w:val="0002663C"/>
    <w:rsid w:val="00026652"/>
    <w:rsid w:val="00026C60"/>
    <w:rsid w:val="0003097C"/>
    <w:rsid w:val="00030C52"/>
    <w:rsid w:val="00031B2B"/>
    <w:rsid w:val="0003283F"/>
    <w:rsid w:val="00033541"/>
    <w:rsid w:val="000345F9"/>
    <w:rsid w:val="00035C9F"/>
    <w:rsid w:val="00036293"/>
    <w:rsid w:val="00036F43"/>
    <w:rsid w:val="000401A4"/>
    <w:rsid w:val="00041E01"/>
    <w:rsid w:val="000429CB"/>
    <w:rsid w:val="00042B87"/>
    <w:rsid w:val="000449AE"/>
    <w:rsid w:val="000450E6"/>
    <w:rsid w:val="000457CA"/>
    <w:rsid w:val="00047796"/>
    <w:rsid w:val="00047BB1"/>
    <w:rsid w:val="00047D9F"/>
    <w:rsid w:val="00051133"/>
    <w:rsid w:val="000512BC"/>
    <w:rsid w:val="00051B54"/>
    <w:rsid w:val="000529F9"/>
    <w:rsid w:val="000545CF"/>
    <w:rsid w:val="00054691"/>
    <w:rsid w:val="000546E8"/>
    <w:rsid w:val="0005486F"/>
    <w:rsid w:val="00054DBB"/>
    <w:rsid w:val="000554D3"/>
    <w:rsid w:val="00055507"/>
    <w:rsid w:val="00055D1D"/>
    <w:rsid w:val="00057EB6"/>
    <w:rsid w:val="00060186"/>
    <w:rsid w:val="000619B6"/>
    <w:rsid w:val="000630FB"/>
    <w:rsid w:val="00064026"/>
    <w:rsid w:val="00064217"/>
    <w:rsid w:val="00064A86"/>
    <w:rsid w:val="000654E5"/>
    <w:rsid w:val="00065B7C"/>
    <w:rsid w:val="00066263"/>
    <w:rsid w:val="00066CAE"/>
    <w:rsid w:val="000670F5"/>
    <w:rsid w:val="00067D27"/>
    <w:rsid w:val="00067F8F"/>
    <w:rsid w:val="00070B8A"/>
    <w:rsid w:val="00071089"/>
    <w:rsid w:val="0007156E"/>
    <w:rsid w:val="00072B9A"/>
    <w:rsid w:val="000771B3"/>
    <w:rsid w:val="000808AF"/>
    <w:rsid w:val="000814BA"/>
    <w:rsid w:val="00082D94"/>
    <w:rsid w:val="00082EEE"/>
    <w:rsid w:val="00083804"/>
    <w:rsid w:val="00083B70"/>
    <w:rsid w:val="0008492A"/>
    <w:rsid w:val="00084B09"/>
    <w:rsid w:val="0008572F"/>
    <w:rsid w:val="00085805"/>
    <w:rsid w:val="000861FD"/>
    <w:rsid w:val="000868CA"/>
    <w:rsid w:val="00086A52"/>
    <w:rsid w:val="00086A83"/>
    <w:rsid w:val="000874C4"/>
    <w:rsid w:val="00090523"/>
    <w:rsid w:val="0009052A"/>
    <w:rsid w:val="00090BB5"/>
    <w:rsid w:val="00091697"/>
    <w:rsid w:val="00091C28"/>
    <w:rsid w:val="000926C9"/>
    <w:rsid w:val="00094984"/>
    <w:rsid w:val="00094D3C"/>
    <w:rsid w:val="00095487"/>
    <w:rsid w:val="000954E6"/>
    <w:rsid w:val="000961C7"/>
    <w:rsid w:val="00097320"/>
    <w:rsid w:val="000973A8"/>
    <w:rsid w:val="00097BE4"/>
    <w:rsid w:val="000A172A"/>
    <w:rsid w:val="000A1746"/>
    <w:rsid w:val="000A222A"/>
    <w:rsid w:val="000A2341"/>
    <w:rsid w:val="000A246A"/>
    <w:rsid w:val="000A4948"/>
    <w:rsid w:val="000A4B07"/>
    <w:rsid w:val="000A5956"/>
    <w:rsid w:val="000A6DEF"/>
    <w:rsid w:val="000A74F6"/>
    <w:rsid w:val="000B2264"/>
    <w:rsid w:val="000B2410"/>
    <w:rsid w:val="000B3369"/>
    <w:rsid w:val="000B373F"/>
    <w:rsid w:val="000B3DA1"/>
    <w:rsid w:val="000B43B4"/>
    <w:rsid w:val="000B489D"/>
    <w:rsid w:val="000B6769"/>
    <w:rsid w:val="000B746F"/>
    <w:rsid w:val="000B782D"/>
    <w:rsid w:val="000B7919"/>
    <w:rsid w:val="000C012C"/>
    <w:rsid w:val="000C0B69"/>
    <w:rsid w:val="000C0E87"/>
    <w:rsid w:val="000C2015"/>
    <w:rsid w:val="000C26C1"/>
    <w:rsid w:val="000C2A19"/>
    <w:rsid w:val="000C30F7"/>
    <w:rsid w:val="000C34D9"/>
    <w:rsid w:val="000C3C3D"/>
    <w:rsid w:val="000C4C30"/>
    <w:rsid w:val="000C51D6"/>
    <w:rsid w:val="000C5683"/>
    <w:rsid w:val="000C62AA"/>
    <w:rsid w:val="000C72E9"/>
    <w:rsid w:val="000D199F"/>
    <w:rsid w:val="000D1D6F"/>
    <w:rsid w:val="000D21B6"/>
    <w:rsid w:val="000D2794"/>
    <w:rsid w:val="000D3A85"/>
    <w:rsid w:val="000D3AF4"/>
    <w:rsid w:val="000D5686"/>
    <w:rsid w:val="000D6042"/>
    <w:rsid w:val="000D6F9A"/>
    <w:rsid w:val="000D7C1D"/>
    <w:rsid w:val="000E3012"/>
    <w:rsid w:val="000E39D6"/>
    <w:rsid w:val="000E5C46"/>
    <w:rsid w:val="000E747D"/>
    <w:rsid w:val="000F01C7"/>
    <w:rsid w:val="000F0E00"/>
    <w:rsid w:val="000F25A1"/>
    <w:rsid w:val="000F28BC"/>
    <w:rsid w:val="000F5F11"/>
    <w:rsid w:val="000F74EA"/>
    <w:rsid w:val="000F78E5"/>
    <w:rsid w:val="00102228"/>
    <w:rsid w:val="00102993"/>
    <w:rsid w:val="00102FDA"/>
    <w:rsid w:val="00103099"/>
    <w:rsid w:val="00103B2F"/>
    <w:rsid w:val="00103B6B"/>
    <w:rsid w:val="00104360"/>
    <w:rsid w:val="001049A2"/>
    <w:rsid w:val="0010618B"/>
    <w:rsid w:val="00106D9B"/>
    <w:rsid w:val="001076AA"/>
    <w:rsid w:val="00107C96"/>
    <w:rsid w:val="00110393"/>
    <w:rsid w:val="001105F4"/>
    <w:rsid w:val="001107C0"/>
    <w:rsid w:val="00110CB2"/>
    <w:rsid w:val="0011116C"/>
    <w:rsid w:val="001112EC"/>
    <w:rsid w:val="001114DB"/>
    <w:rsid w:val="00111E3D"/>
    <w:rsid w:val="001127DA"/>
    <w:rsid w:val="00113583"/>
    <w:rsid w:val="001146E5"/>
    <w:rsid w:val="001152D1"/>
    <w:rsid w:val="0011723D"/>
    <w:rsid w:val="00117F2A"/>
    <w:rsid w:val="00120478"/>
    <w:rsid w:val="00120AFD"/>
    <w:rsid w:val="001219F0"/>
    <w:rsid w:val="001224F3"/>
    <w:rsid w:val="0012262B"/>
    <w:rsid w:val="0012601C"/>
    <w:rsid w:val="001263FA"/>
    <w:rsid w:val="00126E07"/>
    <w:rsid w:val="0012784F"/>
    <w:rsid w:val="00127E97"/>
    <w:rsid w:val="00130530"/>
    <w:rsid w:val="00130D6E"/>
    <w:rsid w:val="00130E9B"/>
    <w:rsid w:val="00131A3D"/>
    <w:rsid w:val="0013465B"/>
    <w:rsid w:val="001347E3"/>
    <w:rsid w:val="00134D64"/>
    <w:rsid w:val="00135EC0"/>
    <w:rsid w:val="00136268"/>
    <w:rsid w:val="001362EF"/>
    <w:rsid w:val="0013701D"/>
    <w:rsid w:val="00137355"/>
    <w:rsid w:val="00137B88"/>
    <w:rsid w:val="00140DC1"/>
    <w:rsid w:val="00140EE9"/>
    <w:rsid w:val="001410EF"/>
    <w:rsid w:val="00142147"/>
    <w:rsid w:val="00143E47"/>
    <w:rsid w:val="001448A3"/>
    <w:rsid w:val="00144DB7"/>
    <w:rsid w:val="00147123"/>
    <w:rsid w:val="00147229"/>
    <w:rsid w:val="001509C6"/>
    <w:rsid w:val="00150BD5"/>
    <w:rsid w:val="00150F95"/>
    <w:rsid w:val="001510B0"/>
    <w:rsid w:val="00152AAB"/>
    <w:rsid w:val="0015336C"/>
    <w:rsid w:val="00153551"/>
    <w:rsid w:val="00153D35"/>
    <w:rsid w:val="0015423E"/>
    <w:rsid w:val="00154D6F"/>
    <w:rsid w:val="00155340"/>
    <w:rsid w:val="00155F63"/>
    <w:rsid w:val="00156430"/>
    <w:rsid w:val="0015750A"/>
    <w:rsid w:val="001575DE"/>
    <w:rsid w:val="001603D4"/>
    <w:rsid w:val="00160669"/>
    <w:rsid w:val="00160939"/>
    <w:rsid w:val="00161A5E"/>
    <w:rsid w:val="001621D3"/>
    <w:rsid w:val="0016247E"/>
    <w:rsid w:val="001626DE"/>
    <w:rsid w:val="00162934"/>
    <w:rsid w:val="00162FEF"/>
    <w:rsid w:val="001632F8"/>
    <w:rsid w:val="00163B3A"/>
    <w:rsid w:val="00163D7D"/>
    <w:rsid w:val="001655FA"/>
    <w:rsid w:val="0016580F"/>
    <w:rsid w:val="00166FFA"/>
    <w:rsid w:val="0017027F"/>
    <w:rsid w:val="00170696"/>
    <w:rsid w:val="00170B1B"/>
    <w:rsid w:val="001712B6"/>
    <w:rsid w:val="00173EB3"/>
    <w:rsid w:val="001743ED"/>
    <w:rsid w:val="00174679"/>
    <w:rsid w:val="00175738"/>
    <w:rsid w:val="00175FDC"/>
    <w:rsid w:val="001761AC"/>
    <w:rsid w:val="0017665A"/>
    <w:rsid w:val="0017725D"/>
    <w:rsid w:val="001824C2"/>
    <w:rsid w:val="00183674"/>
    <w:rsid w:val="0018410B"/>
    <w:rsid w:val="00184611"/>
    <w:rsid w:val="00184E9B"/>
    <w:rsid w:val="00186ED3"/>
    <w:rsid w:val="001871E5"/>
    <w:rsid w:val="001875AD"/>
    <w:rsid w:val="00187A5E"/>
    <w:rsid w:val="001903EC"/>
    <w:rsid w:val="001917E7"/>
    <w:rsid w:val="00191B57"/>
    <w:rsid w:val="00191D34"/>
    <w:rsid w:val="00192052"/>
    <w:rsid w:val="00192A7A"/>
    <w:rsid w:val="00193E6F"/>
    <w:rsid w:val="00194257"/>
    <w:rsid w:val="00195623"/>
    <w:rsid w:val="0019622E"/>
    <w:rsid w:val="00196323"/>
    <w:rsid w:val="001965A2"/>
    <w:rsid w:val="001966A2"/>
    <w:rsid w:val="001A003C"/>
    <w:rsid w:val="001A04F8"/>
    <w:rsid w:val="001A11D4"/>
    <w:rsid w:val="001A1C31"/>
    <w:rsid w:val="001A4100"/>
    <w:rsid w:val="001A4161"/>
    <w:rsid w:val="001A4B68"/>
    <w:rsid w:val="001A4C59"/>
    <w:rsid w:val="001A4CA6"/>
    <w:rsid w:val="001A5EC4"/>
    <w:rsid w:val="001A69C7"/>
    <w:rsid w:val="001A6CAC"/>
    <w:rsid w:val="001A79C4"/>
    <w:rsid w:val="001A7FAC"/>
    <w:rsid w:val="001B0E46"/>
    <w:rsid w:val="001B11EB"/>
    <w:rsid w:val="001B2F60"/>
    <w:rsid w:val="001B6DA5"/>
    <w:rsid w:val="001B7450"/>
    <w:rsid w:val="001B7A33"/>
    <w:rsid w:val="001C0791"/>
    <w:rsid w:val="001C10EC"/>
    <w:rsid w:val="001C20DA"/>
    <w:rsid w:val="001C20EF"/>
    <w:rsid w:val="001C36E6"/>
    <w:rsid w:val="001C3BF3"/>
    <w:rsid w:val="001C417E"/>
    <w:rsid w:val="001C4A23"/>
    <w:rsid w:val="001C7BAC"/>
    <w:rsid w:val="001D0095"/>
    <w:rsid w:val="001D0186"/>
    <w:rsid w:val="001D1DB8"/>
    <w:rsid w:val="001D2837"/>
    <w:rsid w:val="001D2B3B"/>
    <w:rsid w:val="001D3025"/>
    <w:rsid w:val="001D3B8A"/>
    <w:rsid w:val="001D55A3"/>
    <w:rsid w:val="001D5D7D"/>
    <w:rsid w:val="001D629D"/>
    <w:rsid w:val="001D7D6A"/>
    <w:rsid w:val="001E0089"/>
    <w:rsid w:val="001E0BBD"/>
    <w:rsid w:val="001E1A4B"/>
    <w:rsid w:val="001E2693"/>
    <w:rsid w:val="001E2A88"/>
    <w:rsid w:val="001E2FD7"/>
    <w:rsid w:val="001E3934"/>
    <w:rsid w:val="001E42B1"/>
    <w:rsid w:val="001E4D19"/>
    <w:rsid w:val="001E50BA"/>
    <w:rsid w:val="001E53E2"/>
    <w:rsid w:val="001E5818"/>
    <w:rsid w:val="001F012D"/>
    <w:rsid w:val="001F1CA1"/>
    <w:rsid w:val="001F2213"/>
    <w:rsid w:val="001F2F8F"/>
    <w:rsid w:val="001F4155"/>
    <w:rsid w:val="001F61D1"/>
    <w:rsid w:val="001F634E"/>
    <w:rsid w:val="001F77C1"/>
    <w:rsid w:val="001F7E83"/>
    <w:rsid w:val="002002F4"/>
    <w:rsid w:val="002003ED"/>
    <w:rsid w:val="00200991"/>
    <w:rsid w:val="00200E5C"/>
    <w:rsid w:val="00201121"/>
    <w:rsid w:val="00204147"/>
    <w:rsid w:val="00204616"/>
    <w:rsid w:val="00204720"/>
    <w:rsid w:val="0020551B"/>
    <w:rsid w:val="00205D35"/>
    <w:rsid w:val="00206A9C"/>
    <w:rsid w:val="00210D27"/>
    <w:rsid w:val="00211D4A"/>
    <w:rsid w:val="002121F9"/>
    <w:rsid w:val="002126DD"/>
    <w:rsid w:val="002129A3"/>
    <w:rsid w:val="00213DAA"/>
    <w:rsid w:val="0021469D"/>
    <w:rsid w:val="00214967"/>
    <w:rsid w:val="00214DF1"/>
    <w:rsid w:val="00216DB8"/>
    <w:rsid w:val="002170A7"/>
    <w:rsid w:val="00217291"/>
    <w:rsid w:val="0021799C"/>
    <w:rsid w:val="00220B0D"/>
    <w:rsid w:val="00220C6E"/>
    <w:rsid w:val="002211D0"/>
    <w:rsid w:val="002211F9"/>
    <w:rsid w:val="0022121E"/>
    <w:rsid w:val="00221993"/>
    <w:rsid w:val="00221B4F"/>
    <w:rsid w:val="00222477"/>
    <w:rsid w:val="002231F6"/>
    <w:rsid w:val="00225544"/>
    <w:rsid w:val="00226367"/>
    <w:rsid w:val="00226C8C"/>
    <w:rsid w:val="002272FA"/>
    <w:rsid w:val="002302FC"/>
    <w:rsid w:val="00231332"/>
    <w:rsid w:val="0023300E"/>
    <w:rsid w:val="0023314A"/>
    <w:rsid w:val="002345E3"/>
    <w:rsid w:val="0023464B"/>
    <w:rsid w:val="002354AD"/>
    <w:rsid w:val="00235B4B"/>
    <w:rsid w:val="00237DD0"/>
    <w:rsid w:val="00240763"/>
    <w:rsid w:val="00240937"/>
    <w:rsid w:val="0024148A"/>
    <w:rsid w:val="00244137"/>
    <w:rsid w:val="00245274"/>
    <w:rsid w:val="00245405"/>
    <w:rsid w:val="00245588"/>
    <w:rsid w:val="00245C25"/>
    <w:rsid w:val="00246538"/>
    <w:rsid w:val="00246C38"/>
    <w:rsid w:val="00247ED8"/>
    <w:rsid w:val="00247F78"/>
    <w:rsid w:val="0025020D"/>
    <w:rsid w:val="00250735"/>
    <w:rsid w:val="00251477"/>
    <w:rsid w:val="00251799"/>
    <w:rsid w:val="00252145"/>
    <w:rsid w:val="00252C00"/>
    <w:rsid w:val="0025423F"/>
    <w:rsid w:val="00256A66"/>
    <w:rsid w:val="002603FE"/>
    <w:rsid w:val="002608C4"/>
    <w:rsid w:val="00261CBC"/>
    <w:rsid w:val="00262B8E"/>
    <w:rsid w:val="00262C40"/>
    <w:rsid w:val="002672D2"/>
    <w:rsid w:val="00267EA2"/>
    <w:rsid w:val="00270657"/>
    <w:rsid w:val="00271E99"/>
    <w:rsid w:val="0027402C"/>
    <w:rsid w:val="002741EA"/>
    <w:rsid w:val="00274B1A"/>
    <w:rsid w:val="00274E4D"/>
    <w:rsid w:val="00275E73"/>
    <w:rsid w:val="00276937"/>
    <w:rsid w:val="00280712"/>
    <w:rsid w:val="002818E7"/>
    <w:rsid w:val="00281C16"/>
    <w:rsid w:val="00281F8C"/>
    <w:rsid w:val="00284261"/>
    <w:rsid w:val="002842C1"/>
    <w:rsid w:val="002868A6"/>
    <w:rsid w:val="00286922"/>
    <w:rsid w:val="00286967"/>
    <w:rsid w:val="00286A15"/>
    <w:rsid w:val="00286EA6"/>
    <w:rsid w:val="00287497"/>
    <w:rsid w:val="00290708"/>
    <w:rsid w:val="00290EB4"/>
    <w:rsid w:val="0029155D"/>
    <w:rsid w:val="0029170C"/>
    <w:rsid w:val="00291B21"/>
    <w:rsid w:val="00292051"/>
    <w:rsid w:val="00292215"/>
    <w:rsid w:val="00292426"/>
    <w:rsid w:val="00292AA3"/>
    <w:rsid w:val="00292FBB"/>
    <w:rsid w:val="00293054"/>
    <w:rsid w:val="0029408B"/>
    <w:rsid w:val="00294C3A"/>
    <w:rsid w:val="00295523"/>
    <w:rsid w:val="00295756"/>
    <w:rsid w:val="00295827"/>
    <w:rsid w:val="002959C7"/>
    <w:rsid w:val="00296825"/>
    <w:rsid w:val="00297116"/>
    <w:rsid w:val="002A28BB"/>
    <w:rsid w:val="002A3F6D"/>
    <w:rsid w:val="002A442E"/>
    <w:rsid w:val="002A4DFC"/>
    <w:rsid w:val="002A6D62"/>
    <w:rsid w:val="002A7EB2"/>
    <w:rsid w:val="002B0837"/>
    <w:rsid w:val="002B0A5B"/>
    <w:rsid w:val="002B0C2D"/>
    <w:rsid w:val="002B1170"/>
    <w:rsid w:val="002B2676"/>
    <w:rsid w:val="002B49DF"/>
    <w:rsid w:val="002B65E4"/>
    <w:rsid w:val="002C22B5"/>
    <w:rsid w:val="002C245B"/>
    <w:rsid w:val="002C3F47"/>
    <w:rsid w:val="002C40E8"/>
    <w:rsid w:val="002C4316"/>
    <w:rsid w:val="002C4A95"/>
    <w:rsid w:val="002C59DC"/>
    <w:rsid w:val="002C5BCF"/>
    <w:rsid w:val="002C5D44"/>
    <w:rsid w:val="002C63F3"/>
    <w:rsid w:val="002C6710"/>
    <w:rsid w:val="002C70E0"/>
    <w:rsid w:val="002C70FC"/>
    <w:rsid w:val="002C7ABD"/>
    <w:rsid w:val="002D0C6E"/>
    <w:rsid w:val="002D1113"/>
    <w:rsid w:val="002D1416"/>
    <w:rsid w:val="002D3DC6"/>
    <w:rsid w:val="002D4617"/>
    <w:rsid w:val="002D55AA"/>
    <w:rsid w:val="002D5B8E"/>
    <w:rsid w:val="002D79B8"/>
    <w:rsid w:val="002D7CD9"/>
    <w:rsid w:val="002E02FC"/>
    <w:rsid w:val="002E1C2F"/>
    <w:rsid w:val="002E277A"/>
    <w:rsid w:val="002E2BF4"/>
    <w:rsid w:val="002E3334"/>
    <w:rsid w:val="002E3E90"/>
    <w:rsid w:val="002E52A7"/>
    <w:rsid w:val="002E6B18"/>
    <w:rsid w:val="002E7551"/>
    <w:rsid w:val="002E7C45"/>
    <w:rsid w:val="002E7CF7"/>
    <w:rsid w:val="002F0449"/>
    <w:rsid w:val="002F1056"/>
    <w:rsid w:val="002F1F8D"/>
    <w:rsid w:val="002F5E33"/>
    <w:rsid w:val="002F6A01"/>
    <w:rsid w:val="002F6CA0"/>
    <w:rsid w:val="002F7B2A"/>
    <w:rsid w:val="00300762"/>
    <w:rsid w:val="00300F17"/>
    <w:rsid w:val="003014A9"/>
    <w:rsid w:val="0030205A"/>
    <w:rsid w:val="003036D6"/>
    <w:rsid w:val="00304FBD"/>
    <w:rsid w:val="00305182"/>
    <w:rsid w:val="003053B4"/>
    <w:rsid w:val="003056FF"/>
    <w:rsid w:val="00305F5E"/>
    <w:rsid w:val="003065F5"/>
    <w:rsid w:val="00306DB3"/>
    <w:rsid w:val="0030761F"/>
    <w:rsid w:val="00307AB2"/>
    <w:rsid w:val="003102C7"/>
    <w:rsid w:val="00310373"/>
    <w:rsid w:val="00310D18"/>
    <w:rsid w:val="0031128A"/>
    <w:rsid w:val="003112AE"/>
    <w:rsid w:val="00311421"/>
    <w:rsid w:val="0031177F"/>
    <w:rsid w:val="00311C20"/>
    <w:rsid w:val="003131B7"/>
    <w:rsid w:val="00313528"/>
    <w:rsid w:val="00314E96"/>
    <w:rsid w:val="00315BA5"/>
    <w:rsid w:val="00315C5A"/>
    <w:rsid w:val="003173FA"/>
    <w:rsid w:val="00317A98"/>
    <w:rsid w:val="00317F1E"/>
    <w:rsid w:val="003206B7"/>
    <w:rsid w:val="00320F35"/>
    <w:rsid w:val="003211C2"/>
    <w:rsid w:val="00321B17"/>
    <w:rsid w:val="003222A9"/>
    <w:rsid w:val="003228DC"/>
    <w:rsid w:val="00324A13"/>
    <w:rsid w:val="0032601F"/>
    <w:rsid w:val="0032657C"/>
    <w:rsid w:val="0032666C"/>
    <w:rsid w:val="00326B7A"/>
    <w:rsid w:val="003270D9"/>
    <w:rsid w:val="003271D2"/>
    <w:rsid w:val="00327500"/>
    <w:rsid w:val="00330B1E"/>
    <w:rsid w:val="0033291F"/>
    <w:rsid w:val="00332DBC"/>
    <w:rsid w:val="00333745"/>
    <w:rsid w:val="00334CE4"/>
    <w:rsid w:val="00335BB5"/>
    <w:rsid w:val="00336509"/>
    <w:rsid w:val="003400D6"/>
    <w:rsid w:val="003405FF"/>
    <w:rsid w:val="003407D6"/>
    <w:rsid w:val="00340E00"/>
    <w:rsid w:val="00341017"/>
    <w:rsid w:val="0034101D"/>
    <w:rsid w:val="003413D9"/>
    <w:rsid w:val="003435BF"/>
    <w:rsid w:val="003441DA"/>
    <w:rsid w:val="00344312"/>
    <w:rsid w:val="00344C09"/>
    <w:rsid w:val="00345F55"/>
    <w:rsid w:val="0034629D"/>
    <w:rsid w:val="00347909"/>
    <w:rsid w:val="00351096"/>
    <w:rsid w:val="00352927"/>
    <w:rsid w:val="00355527"/>
    <w:rsid w:val="00355B12"/>
    <w:rsid w:val="00357190"/>
    <w:rsid w:val="0035755C"/>
    <w:rsid w:val="00360400"/>
    <w:rsid w:val="00361265"/>
    <w:rsid w:val="00362483"/>
    <w:rsid w:val="003626F6"/>
    <w:rsid w:val="00362BAB"/>
    <w:rsid w:val="00363150"/>
    <w:rsid w:val="00363194"/>
    <w:rsid w:val="00365B5B"/>
    <w:rsid w:val="00367EE4"/>
    <w:rsid w:val="00372222"/>
    <w:rsid w:val="0037250A"/>
    <w:rsid w:val="00372991"/>
    <w:rsid w:val="00374003"/>
    <w:rsid w:val="0037422F"/>
    <w:rsid w:val="00374CB5"/>
    <w:rsid w:val="00375BA4"/>
    <w:rsid w:val="00375F86"/>
    <w:rsid w:val="00376310"/>
    <w:rsid w:val="00376B14"/>
    <w:rsid w:val="00376D7E"/>
    <w:rsid w:val="00376F0D"/>
    <w:rsid w:val="0037777E"/>
    <w:rsid w:val="00377E89"/>
    <w:rsid w:val="00380009"/>
    <w:rsid w:val="00380B8D"/>
    <w:rsid w:val="00380D9E"/>
    <w:rsid w:val="0038100E"/>
    <w:rsid w:val="00382946"/>
    <w:rsid w:val="00382F7C"/>
    <w:rsid w:val="003838ED"/>
    <w:rsid w:val="0038454E"/>
    <w:rsid w:val="00386194"/>
    <w:rsid w:val="003863C7"/>
    <w:rsid w:val="00387DD0"/>
    <w:rsid w:val="0039027B"/>
    <w:rsid w:val="00390614"/>
    <w:rsid w:val="00390821"/>
    <w:rsid w:val="0039112C"/>
    <w:rsid w:val="00391A81"/>
    <w:rsid w:val="003922D6"/>
    <w:rsid w:val="003930A6"/>
    <w:rsid w:val="0039335F"/>
    <w:rsid w:val="00393412"/>
    <w:rsid w:val="003945A4"/>
    <w:rsid w:val="003948E5"/>
    <w:rsid w:val="00394DA8"/>
    <w:rsid w:val="00395C18"/>
    <w:rsid w:val="00395D26"/>
    <w:rsid w:val="003977FB"/>
    <w:rsid w:val="003978F3"/>
    <w:rsid w:val="00397EF9"/>
    <w:rsid w:val="003A0942"/>
    <w:rsid w:val="003A112B"/>
    <w:rsid w:val="003A113F"/>
    <w:rsid w:val="003A248F"/>
    <w:rsid w:val="003A294C"/>
    <w:rsid w:val="003A459E"/>
    <w:rsid w:val="003A463B"/>
    <w:rsid w:val="003A4662"/>
    <w:rsid w:val="003A5FED"/>
    <w:rsid w:val="003A606F"/>
    <w:rsid w:val="003A6869"/>
    <w:rsid w:val="003B0ED6"/>
    <w:rsid w:val="003B3E8D"/>
    <w:rsid w:val="003B5411"/>
    <w:rsid w:val="003B6FA1"/>
    <w:rsid w:val="003B720C"/>
    <w:rsid w:val="003B7DF9"/>
    <w:rsid w:val="003C002A"/>
    <w:rsid w:val="003C07B8"/>
    <w:rsid w:val="003C1490"/>
    <w:rsid w:val="003C14B2"/>
    <w:rsid w:val="003C18F1"/>
    <w:rsid w:val="003C1E68"/>
    <w:rsid w:val="003C2EC3"/>
    <w:rsid w:val="003C3416"/>
    <w:rsid w:val="003C3751"/>
    <w:rsid w:val="003C38A5"/>
    <w:rsid w:val="003C3B0E"/>
    <w:rsid w:val="003C4419"/>
    <w:rsid w:val="003C496A"/>
    <w:rsid w:val="003C51E2"/>
    <w:rsid w:val="003C5668"/>
    <w:rsid w:val="003C61F6"/>
    <w:rsid w:val="003C6D18"/>
    <w:rsid w:val="003C7951"/>
    <w:rsid w:val="003C7E57"/>
    <w:rsid w:val="003D0281"/>
    <w:rsid w:val="003D068D"/>
    <w:rsid w:val="003D1B74"/>
    <w:rsid w:val="003D1C58"/>
    <w:rsid w:val="003D22C3"/>
    <w:rsid w:val="003D31C0"/>
    <w:rsid w:val="003D349B"/>
    <w:rsid w:val="003D47FD"/>
    <w:rsid w:val="003D4AEE"/>
    <w:rsid w:val="003D4F46"/>
    <w:rsid w:val="003D65B0"/>
    <w:rsid w:val="003D65C5"/>
    <w:rsid w:val="003D65DE"/>
    <w:rsid w:val="003D7092"/>
    <w:rsid w:val="003D7A39"/>
    <w:rsid w:val="003D7D53"/>
    <w:rsid w:val="003E07BE"/>
    <w:rsid w:val="003E2BB4"/>
    <w:rsid w:val="003E2E27"/>
    <w:rsid w:val="003E53F5"/>
    <w:rsid w:val="003E6FCF"/>
    <w:rsid w:val="003E77EA"/>
    <w:rsid w:val="003F16C4"/>
    <w:rsid w:val="003F1842"/>
    <w:rsid w:val="003F2FE5"/>
    <w:rsid w:val="003F366A"/>
    <w:rsid w:val="003F3BCB"/>
    <w:rsid w:val="003F4B5B"/>
    <w:rsid w:val="003F55CF"/>
    <w:rsid w:val="003F748F"/>
    <w:rsid w:val="004000F6"/>
    <w:rsid w:val="00400680"/>
    <w:rsid w:val="00401476"/>
    <w:rsid w:val="00401E5A"/>
    <w:rsid w:val="0040238A"/>
    <w:rsid w:val="00404DD6"/>
    <w:rsid w:val="00405BCA"/>
    <w:rsid w:val="00405C93"/>
    <w:rsid w:val="00405F80"/>
    <w:rsid w:val="00407498"/>
    <w:rsid w:val="00407A96"/>
    <w:rsid w:val="00410623"/>
    <w:rsid w:val="00410672"/>
    <w:rsid w:val="004138F2"/>
    <w:rsid w:val="00414A2F"/>
    <w:rsid w:val="00414A93"/>
    <w:rsid w:val="00416438"/>
    <w:rsid w:val="00416478"/>
    <w:rsid w:val="00416AA9"/>
    <w:rsid w:val="00416E2F"/>
    <w:rsid w:val="00416F8D"/>
    <w:rsid w:val="004176BC"/>
    <w:rsid w:val="00417920"/>
    <w:rsid w:val="00420A69"/>
    <w:rsid w:val="00421157"/>
    <w:rsid w:val="0042162B"/>
    <w:rsid w:val="004216BB"/>
    <w:rsid w:val="00421D91"/>
    <w:rsid w:val="00422055"/>
    <w:rsid w:val="00422CDA"/>
    <w:rsid w:val="004231AC"/>
    <w:rsid w:val="0042322B"/>
    <w:rsid w:val="004238DF"/>
    <w:rsid w:val="0042396E"/>
    <w:rsid w:val="0042434C"/>
    <w:rsid w:val="004260C1"/>
    <w:rsid w:val="004275F7"/>
    <w:rsid w:val="004279BF"/>
    <w:rsid w:val="00430136"/>
    <w:rsid w:val="00430AA0"/>
    <w:rsid w:val="00431206"/>
    <w:rsid w:val="004313F5"/>
    <w:rsid w:val="00431F1B"/>
    <w:rsid w:val="004329A2"/>
    <w:rsid w:val="00433960"/>
    <w:rsid w:val="00434B51"/>
    <w:rsid w:val="00434B54"/>
    <w:rsid w:val="0043515A"/>
    <w:rsid w:val="00435907"/>
    <w:rsid w:val="00435D21"/>
    <w:rsid w:val="00436E3E"/>
    <w:rsid w:val="00436FD6"/>
    <w:rsid w:val="00437BC9"/>
    <w:rsid w:val="004404BF"/>
    <w:rsid w:val="004404EE"/>
    <w:rsid w:val="004408E9"/>
    <w:rsid w:val="00440A89"/>
    <w:rsid w:val="00441551"/>
    <w:rsid w:val="004416D2"/>
    <w:rsid w:val="00442788"/>
    <w:rsid w:val="00443076"/>
    <w:rsid w:val="00443816"/>
    <w:rsid w:val="00443B87"/>
    <w:rsid w:val="00443FFA"/>
    <w:rsid w:val="00444249"/>
    <w:rsid w:val="004457C0"/>
    <w:rsid w:val="00446A62"/>
    <w:rsid w:val="00447850"/>
    <w:rsid w:val="00450248"/>
    <w:rsid w:val="00450337"/>
    <w:rsid w:val="004513DF"/>
    <w:rsid w:val="004517F6"/>
    <w:rsid w:val="004525EC"/>
    <w:rsid w:val="00452888"/>
    <w:rsid w:val="00452DD1"/>
    <w:rsid w:val="00453082"/>
    <w:rsid w:val="0045381F"/>
    <w:rsid w:val="004549B3"/>
    <w:rsid w:val="00454ED3"/>
    <w:rsid w:val="00455EB7"/>
    <w:rsid w:val="00456C23"/>
    <w:rsid w:val="00456C2C"/>
    <w:rsid w:val="0046018E"/>
    <w:rsid w:val="00461712"/>
    <w:rsid w:val="0046213C"/>
    <w:rsid w:val="0046281E"/>
    <w:rsid w:val="00462A9F"/>
    <w:rsid w:val="0046436D"/>
    <w:rsid w:val="00464C53"/>
    <w:rsid w:val="00465D49"/>
    <w:rsid w:val="0046610C"/>
    <w:rsid w:val="00466498"/>
    <w:rsid w:val="0046659D"/>
    <w:rsid w:val="004718A4"/>
    <w:rsid w:val="00471EBE"/>
    <w:rsid w:val="00473A4A"/>
    <w:rsid w:val="00475049"/>
    <w:rsid w:val="00475A6F"/>
    <w:rsid w:val="0047695B"/>
    <w:rsid w:val="004772B1"/>
    <w:rsid w:val="00477318"/>
    <w:rsid w:val="00481036"/>
    <w:rsid w:val="004813BE"/>
    <w:rsid w:val="00481644"/>
    <w:rsid w:val="00483EF3"/>
    <w:rsid w:val="00483FF3"/>
    <w:rsid w:val="00484BAB"/>
    <w:rsid w:val="00484E28"/>
    <w:rsid w:val="0048537E"/>
    <w:rsid w:val="00485D19"/>
    <w:rsid w:val="004873E5"/>
    <w:rsid w:val="0049029A"/>
    <w:rsid w:val="00491B68"/>
    <w:rsid w:val="004927B7"/>
    <w:rsid w:val="00492B9E"/>
    <w:rsid w:val="00492C7C"/>
    <w:rsid w:val="004937B7"/>
    <w:rsid w:val="004943F3"/>
    <w:rsid w:val="00494FAE"/>
    <w:rsid w:val="00495364"/>
    <w:rsid w:val="00495AD0"/>
    <w:rsid w:val="00496997"/>
    <w:rsid w:val="004A027C"/>
    <w:rsid w:val="004A2058"/>
    <w:rsid w:val="004A29AD"/>
    <w:rsid w:val="004A5999"/>
    <w:rsid w:val="004A656D"/>
    <w:rsid w:val="004A6899"/>
    <w:rsid w:val="004A701B"/>
    <w:rsid w:val="004A74D7"/>
    <w:rsid w:val="004B0EB3"/>
    <w:rsid w:val="004B196A"/>
    <w:rsid w:val="004B1B02"/>
    <w:rsid w:val="004B21B7"/>
    <w:rsid w:val="004B2AD4"/>
    <w:rsid w:val="004B38D5"/>
    <w:rsid w:val="004B3E50"/>
    <w:rsid w:val="004B498D"/>
    <w:rsid w:val="004B60D8"/>
    <w:rsid w:val="004B6200"/>
    <w:rsid w:val="004B6389"/>
    <w:rsid w:val="004B753E"/>
    <w:rsid w:val="004C002E"/>
    <w:rsid w:val="004C08E7"/>
    <w:rsid w:val="004C0DC2"/>
    <w:rsid w:val="004C102E"/>
    <w:rsid w:val="004C18F2"/>
    <w:rsid w:val="004C2A6D"/>
    <w:rsid w:val="004C42AB"/>
    <w:rsid w:val="004C46AC"/>
    <w:rsid w:val="004C5F04"/>
    <w:rsid w:val="004C65C1"/>
    <w:rsid w:val="004C769E"/>
    <w:rsid w:val="004C789B"/>
    <w:rsid w:val="004C78E4"/>
    <w:rsid w:val="004C7EF2"/>
    <w:rsid w:val="004D129E"/>
    <w:rsid w:val="004D224E"/>
    <w:rsid w:val="004D2EEB"/>
    <w:rsid w:val="004D600C"/>
    <w:rsid w:val="004D620B"/>
    <w:rsid w:val="004D6D17"/>
    <w:rsid w:val="004D7DE2"/>
    <w:rsid w:val="004E0348"/>
    <w:rsid w:val="004E151B"/>
    <w:rsid w:val="004E19B2"/>
    <w:rsid w:val="004E1BEC"/>
    <w:rsid w:val="004E5578"/>
    <w:rsid w:val="004E5E79"/>
    <w:rsid w:val="004E69D5"/>
    <w:rsid w:val="004E75B1"/>
    <w:rsid w:val="004E794D"/>
    <w:rsid w:val="004E7B0E"/>
    <w:rsid w:val="004F0482"/>
    <w:rsid w:val="004F133F"/>
    <w:rsid w:val="004F1DD4"/>
    <w:rsid w:val="004F1F34"/>
    <w:rsid w:val="004F3197"/>
    <w:rsid w:val="004F466B"/>
    <w:rsid w:val="004F6351"/>
    <w:rsid w:val="004F6D46"/>
    <w:rsid w:val="004F7511"/>
    <w:rsid w:val="004F799D"/>
    <w:rsid w:val="00500253"/>
    <w:rsid w:val="00500890"/>
    <w:rsid w:val="00500F67"/>
    <w:rsid w:val="00501E03"/>
    <w:rsid w:val="0050269C"/>
    <w:rsid w:val="00502705"/>
    <w:rsid w:val="00504937"/>
    <w:rsid w:val="00504ADA"/>
    <w:rsid w:val="005053F8"/>
    <w:rsid w:val="00506021"/>
    <w:rsid w:val="00506132"/>
    <w:rsid w:val="0050691C"/>
    <w:rsid w:val="00506EBE"/>
    <w:rsid w:val="005078A6"/>
    <w:rsid w:val="00510869"/>
    <w:rsid w:val="00511618"/>
    <w:rsid w:val="0051284A"/>
    <w:rsid w:val="00512DF6"/>
    <w:rsid w:val="00514902"/>
    <w:rsid w:val="00515058"/>
    <w:rsid w:val="00515821"/>
    <w:rsid w:val="0051653A"/>
    <w:rsid w:val="00516A02"/>
    <w:rsid w:val="00520175"/>
    <w:rsid w:val="005205CF"/>
    <w:rsid w:val="00520C02"/>
    <w:rsid w:val="0052292A"/>
    <w:rsid w:val="00523041"/>
    <w:rsid w:val="00524332"/>
    <w:rsid w:val="005246F9"/>
    <w:rsid w:val="005250BC"/>
    <w:rsid w:val="00526117"/>
    <w:rsid w:val="00526472"/>
    <w:rsid w:val="00526807"/>
    <w:rsid w:val="00531057"/>
    <w:rsid w:val="00531837"/>
    <w:rsid w:val="00531D12"/>
    <w:rsid w:val="00532A3D"/>
    <w:rsid w:val="00532B9F"/>
    <w:rsid w:val="00532D44"/>
    <w:rsid w:val="00532E1F"/>
    <w:rsid w:val="00533EFB"/>
    <w:rsid w:val="00534A1E"/>
    <w:rsid w:val="005359E9"/>
    <w:rsid w:val="00535C17"/>
    <w:rsid w:val="00536182"/>
    <w:rsid w:val="005361BB"/>
    <w:rsid w:val="005361F4"/>
    <w:rsid w:val="00536BCD"/>
    <w:rsid w:val="00536D9A"/>
    <w:rsid w:val="00537A46"/>
    <w:rsid w:val="0054055A"/>
    <w:rsid w:val="00540988"/>
    <w:rsid w:val="00541338"/>
    <w:rsid w:val="005418C8"/>
    <w:rsid w:val="00542760"/>
    <w:rsid w:val="00543061"/>
    <w:rsid w:val="00545C77"/>
    <w:rsid w:val="005468B0"/>
    <w:rsid w:val="005471E8"/>
    <w:rsid w:val="00547A20"/>
    <w:rsid w:val="00547D84"/>
    <w:rsid w:val="0055003F"/>
    <w:rsid w:val="005502CC"/>
    <w:rsid w:val="005507B4"/>
    <w:rsid w:val="00550C48"/>
    <w:rsid w:val="00551E01"/>
    <w:rsid w:val="00552816"/>
    <w:rsid w:val="00552CAE"/>
    <w:rsid w:val="00553174"/>
    <w:rsid w:val="00553657"/>
    <w:rsid w:val="00553FF8"/>
    <w:rsid w:val="0055556D"/>
    <w:rsid w:val="00556276"/>
    <w:rsid w:val="00556DC6"/>
    <w:rsid w:val="00557B78"/>
    <w:rsid w:val="00557B9A"/>
    <w:rsid w:val="0056039C"/>
    <w:rsid w:val="005609AE"/>
    <w:rsid w:val="00562763"/>
    <w:rsid w:val="00563350"/>
    <w:rsid w:val="005644AA"/>
    <w:rsid w:val="005669E9"/>
    <w:rsid w:val="00567804"/>
    <w:rsid w:val="00571512"/>
    <w:rsid w:val="0057182A"/>
    <w:rsid w:val="00571C68"/>
    <w:rsid w:val="005728FB"/>
    <w:rsid w:val="00573424"/>
    <w:rsid w:val="005739CB"/>
    <w:rsid w:val="00575E1C"/>
    <w:rsid w:val="00575FAC"/>
    <w:rsid w:val="0057653B"/>
    <w:rsid w:val="00576B21"/>
    <w:rsid w:val="00577C3E"/>
    <w:rsid w:val="00577CB5"/>
    <w:rsid w:val="00577D3F"/>
    <w:rsid w:val="00581219"/>
    <w:rsid w:val="0058156A"/>
    <w:rsid w:val="00582886"/>
    <w:rsid w:val="00582D70"/>
    <w:rsid w:val="005840EE"/>
    <w:rsid w:val="0058436A"/>
    <w:rsid w:val="005845C1"/>
    <w:rsid w:val="00584C05"/>
    <w:rsid w:val="005854D1"/>
    <w:rsid w:val="00586063"/>
    <w:rsid w:val="005863BE"/>
    <w:rsid w:val="005865A6"/>
    <w:rsid w:val="0058681A"/>
    <w:rsid w:val="00587378"/>
    <w:rsid w:val="0059030B"/>
    <w:rsid w:val="00591E53"/>
    <w:rsid w:val="005930FF"/>
    <w:rsid w:val="00594DCC"/>
    <w:rsid w:val="005957F9"/>
    <w:rsid w:val="00595B97"/>
    <w:rsid w:val="0059746F"/>
    <w:rsid w:val="005A0795"/>
    <w:rsid w:val="005A17E3"/>
    <w:rsid w:val="005A1B28"/>
    <w:rsid w:val="005A1C1F"/>
    <w:rsid w:val="005A25E5"/>
    <w:rsid w:val="005A28C1"/>
    <w:rsid w:val="005A3530"/>
    <w:rsid w:val="005A3585"/>
    <w:rsid w:val="005A4C75"/>
    <w:rsid w:val="005A6CDF"/>
    <w:rsid w:val="005A716E"/>
    <w:rsid w:val="005A731B"/>
    <w:rsid w:val="005B21DD"/>
    <w:rsid w:val="005B26CF"/>
    <w:rsid w:val="005B2909"/>
    <w:rsid w:val="005B52DB"/>
    <w:rsid w:val="005B53E9"/>
    <w:rsid w:val="005B572B"/>
    <w:rsid w:val="005B608C"/>
    <w:rsid w:val="005B619B"/>
    <w:rsid w:val="005B61DE"/>
    <w:rsid w:val="005C00D4"/>
    <w:rsid w:val="005C079F"/>
    <w:rsid w:val="005C0E9C"/>
    <w:rsid w:val="005C3018"/>
    <w:rsid w:val="005C48EE"/>
    <w:rsid w:val="005C491F"/>
    <w:rsid w:val="005C53D8"/>
    <w:rsid w:val="005C6331"/>
    <w:rsid w:val="005C6772"/>
    <w:rsid w:val="005C6A93"/>
    <w:rsid w:val="005D0740"/>
    <w:rsid w:val="005D1172"/>
    <w:rsid w:val="005D13F7"/>
    <w:rsid w:val="005D17B3"/>
    <w:rsid w:val="005D1C10"/>
    <w:rsid w:val="005D1CB1"/>
    <w:rsid w:val="005D25D8"/>
    <w:rsid w:val="005D264C"/>
    <w:rsid w:val="005D2CFF"/>
    <w:rsid w:val="005D36F1"/>
    <w:rsid w:val="005D588E"/>
    <w:rsid w:val="005D6264"/>
    <w:rsid w:val="005D7C00"/>
    <w:rsid w:val="005E0F39"/>
    <w:rsid w:val="005E15DE"/>
    <w:rsid w:val="005E26F2"/>
    <w:rsid w:val="005E3ED0"/>
    <w:rsid w:val="005E4773"/>
    <w:rsid w:val="005E4CD5"/>
    <w:rsid w:val="005E6084"/>
    <w:rsid w:val="005F0446"/>
    <w:rsid w:val="005F05ED"/>
    <w:rsid w:val="005F0781"/>
    <w:rsid w:val="005F086A"/>
    <w:rsid w:val="005F180C"/>
    <w:rsid w:val="005F1BFA"/>
    <w:rsid w:val="005F1E58"/>
    <w:rsid w:val="005F2287"/>
    <w:rsid w:val="005F392E"/>
    <w:rsid w:val="005F3D4E"/>
    <w:rsid w:val="005F3F0F"/>
    <w:rsid w:val="005F4C0E"/>
    <w:rsid w:val="005F5A89"/>
    <w:rsid w:val="005F5ACF"/>
    <w:rsid w:val="005F5B6D"/>
    <w:rsid w:val="005F5C4D"/>
    <w:rsid w:val="005F5FCB"/>
    <w:rsid w:val="005F6216"/>
    <w:rsid w:val="005F7131"/>
    <w:rsid w:val="006000B8"/>
    <w:rsid w:val="0060044A"/>
    <w:rsid w:val="00600A30"/>
    <w:rsid w:val="00600DB1"/>
    <w:rsid w:val="00600E7B"/>
    <w:rsid w:val="006022F7"/>
    <w:rsid w:val="0060255A"/>
    <w:rsid w:val="00602815"/>
    <w:rsid w:val="00602EB9"/>
    <w:rsid w:val="006048BF"/>
    <w:rsid w:val="00605401"/>
    <w:rsid w:val="0060601D"/>
    <w:rsid w:val="0060688B"/>
    <w:rsid w:val="00607E4D"/>
    <w:rsid w:val="00611205"/>
    <w:rsid w:val="00612E74"/>
    <w:rsid w:val="00613ADF"/>
    <w:rsid w:val="00613F7F"/>
    <w:rsid w:val="00615226"/>
    <w:rsid w:val="006158DD"/>
    <w:rsid w:val="006165A6"/>
    <w:rsid w:val="00616E17"/>
    <w:rsid w:val="0061728E"/>
    <w:rsid w:val="00617312"/>
    <w:rsid w:val="00617449"/>
    <w:rsid w:val="00617C2E"/>
    <w:rsid w:val="006204C3"/>
    <w:rsid w:val="00622935"/>
    <w:rsid w:val="006229A4"/>
    <w:rsid w:val="006238FB"/>
    <w:rsid w:val="0062450B"/>
    <w:rsid w:val="0062468D"/>
    <w:rsid w:val="006247DA"/>
    <w:rsid w:val="006253DF"/>
    <w:rsid w:val="00626756"/>
    <w:rsid w:val="00626B09"/>
    <w:rsid w:val="00630AEE"/>
    <w:rsid w:val="006311B0"/>
    <w:rsid w:val="006313FE"/>
    <w:rsid w:val="00631568"/>
    <w:rsid w:val="00632117"/>
    <w:rsid w:val="00632564"/>
    <w:rsid w:val="00633C9A"/>
    <w:rsid w:val="00634C0A"/>
    <w:rsid w:val="00635327"/>
    <w:rsid w:val="00635DFA"/>
    <w:rsid w:val="006371E7"/>
    <w:rsid w:val="0064088B"/>
    <w:rsid w:val="00640FB3"/>
    <w:rsid w:val="0064107A"/>
    <w:rsid w:val="00641A26"/>
    <w:rsid w:val="00642AB7"/>
    <w:rsid w:val="00643278"/>
    <w:rsid w:val="0064331B"/>
    <w:rsid w:val="00645773"/>
    <w:rsid w:val="00645819"/>
    <w:rsid w:val="00646CCA"/>
    <w:rsid w:val="00647EF4"/>
    <w:rsid w:val="006505DD"/>
    <w:rsid w:val="00650CAC"/>
    <w:rsid w:val="00651E73"/>
    <w:rsid w:val="00652970"/>
    <w:rsid w:val="006529C7"/>
    <w:rsid w:val="00653EAD"/>
    <w:rsid w:val="00654C48"/>
    <w:rsid w:val="00654CA3"/>
    <w:rsid w:val="00657C1B"/>
    <w:rsid w:val="00657D3F"/>
    <w:rsid w:val="00660158"/>
    <w:rsid w:val="00660244"/>
    <w:rsid w:val="006634EC"/>
    <w:rsid w:val="006646AC"/>
    <w:rsid w:val="00665BB2"/>
    <w:rsid w:val="006660BE"/>
    <w:rsid w:val="00670181"/>
    <w:rsid w:val="006701B7"/>
    <w:rsid w:val="006708EF"/>
    <w:rsid w:val="00670A00"/>
    <w:rsid w:val="006712EB"/>
    <w:rsid w:val="00671DD4"/>
    <w:rsid w:val="006734B7"/>
    <w:rsid w:val="0067396B"/>
    <w:rsid w:val="006739D5"/>
    <w:rsid w:val="00673A06"/>
    <w:rsid w:val="006742EF"/>
    <w:rsid w:val="006747BA"/>
    <w:rsid w:val="0067588E"/>
    <w:rsid w:val="00675FA4"/>
    <w:rsid w:val="00676B29"/>
    <w:rsid w:val="00680091"/>
    <w:rsid w:val="00680158"/>
    <w:rsid w:val="00680D12"/>
    <w:rsid w:val="006814EF"/>
    <w:rsid w:val="00681CB2"/>
    <w:rsid w:val="00681EEA"/>
    <w:rsid w:val="00682415"/>
    <w:rsid w:val="00685606"/>
    <w:rsid w:val="00686D11"/>
    <w:rsid w:val="0068799B"/>
    <w:rsid w:val="006879EC"/>
    <w:rsid w:val="00687C8F"/>
    <w:rsid w:val="00693E8F"/>
    <w:rsid w:val="00694075"/>
    <w:rsid w:val="00694B9D"/>
    <w:rsid w:val="00694DC5"/>
    <w:rsid w:val="00694E26"/>
    <w:rsid w:val="00695473"/>
    <w:rsid w:val="006A0734"/>
    <w:rsid w:val="006A163F"/>
    <w:rsid w:val="006A1797"/>
    <w:rsid w:val="006A25CD"/>
    <w:rsid w:val="006A26AF"/>
    <w:rsid w:val="006A2917"/>
    <w:rsid w:val="006A352F"/>
    <w:rsid w:val="006A3830"/>
    <w:rsid w:val="006A6D6C"/>
    <w:rsid w:val="006A7210"/>
    <w:rsid w:val="006A7869"/>
    <w:rsid w:val="006A7D37"/>
    <w:rsid w:val="006B1765"/>
    <w:rsid w:val="006B1D2A"/>
    <w:rsid w:val="006B2D29"/>
    <w:rsid w:val="006B3220"/>
    <w:rsid w:val="006B34F8"/>
    <w:rsid w:val="006B37F7"/>
    <w:rsid w:val="006B3FDA"/>
    <w:rsid w:val="006B4AE9"/>
    <w:rsid w:val="006B4CB9"/>
    <w:rsid w:val="006B59F1"/>
    <w:rsid w:val="006B5BAF"/>
    <w:rsid w:val="006B616A"/>
    <w:rsid w:val="006C004D"/>
    <w:rsid w:val="006C005C"/>
    <w:rsid w:val="006C045E"/>
    <w:rsid w:val="006C1AB9"/>
    <w:rsid w:val="006C2D82"/>
    <w:rsid w:val="006C3111"/>
    <w:rsid w:val="006C33AE"/>
    <w:rsid w:val="006C4BB6"/>
    <w:rsid w:val="006C6B55"/>
    <w:rsid w:val="006C7C34"/>
    <w:rsid w:val="006D24C7"/>
    <w:rsid w:val="006D2B3C"/>
    <w:rsid w:val="006D3650"/>
    <w:rsid w:val="006D3E87"/>
    <w:rsid w:val="006D6AE0"/>
    <w:rsid w:val="006D6B3C"/>
    <w:rsid w:val="006D6F90"/>
    <w:rsid w:val="006D73EA"/>
    <w:rsid w:val="006D7E1D"/>
    <w:rsid w:val="006E01CE"/>
    <w:rsid w:val="006E06FE"/>
    <w:rsid w:val="006E1760"/>
    <w:rsid w:val="006E1EE5"/>
    <w:rsid w:val="006E1FBE"/>
    <w:rsid w:val="006E2881"/>
    <w:rsid w:val="006E3734"/>
    <w:rsid w:val="006E3EEF"/>
    <w:rsid w:val="006E4695"/>
    <w:rsid w:val="006E50A2"/>
    <w:rsid w:val="006E54A3"/>
    <w:rsid w:val="006E61FB"/>
    <w:rsid w:val="006E647E"/>
    <w:rsid w:val="006E6865"/>
    <w:rsid w:val="006E6B0E"/>
    <w:rsid w:val="006E6CA3"/>
    <w:rsid w:val="006E7552"/>
    <w:rsid w:val="006E7D73"/>
    <w:rsid w:val="006E7E4B"/>
    <w:rsid w:val="006F098E"/>
    <w:rsid w:val="006F199F"/>
    <w:rsid w:val="006F2AA1"/>
    <w:rsid w:val="006F36A6"/>
    <w:rsid w:val="006F3C97"/>
    <w:rsid w:val="006F4346"/>
    <w:rsid w:val="006F6A4C"/>
    <w:rsid w:val="006F6CF0"/>
    <w:rsid w:val="006F75C5"/>
    <w:rsid w:val="007010E6"/>
    <w:rsid w:val="007014B6"/>
    <w:rsid w:val="00701E98"/>
    <w:rsid w:val="00702194"/>
    <w:rsid w:val="00703F1C"/>
    <w:rsid w:val="00704086"/>
    <w:rsid w:val="00704845"/>
    <w:rsid w:val="00704A63"/>
    <w:rsid w:val="007067AA"/>
    <w:rsid w:val="00706A0D"/>
    <w:rsid w:val="00711A6E"/>
    <w:rsid w:val="00711B61"/>
    <w:rsid w:val="00712517"/>
    <w:rsid w:val="0071261E"/>
    <w:rsid w:val="007129D8"/>
    <w:rsid w:val="00713DE1"/>
    <w:rsid w:val="00713F8F"/>
    <w:rsid w:val="007148B8"/>
    <w:rsid w:val="00714A02"/>
    <w:rsid w:val="007153CC"/>
    <w:rsid w:val="00715621"/>
    <w:rsid w:val="0071652F"/>
    <w:rsid w:val="00721F89"/>
    <w:rsid w:val="00722172"/>
    <w:rsid w:val="00723261"/>
    <w:rsid w:val="007242E7"/>
    <w:rsid w:val="00725657"/>
    <w:rsid w:val="007272D5"/>
    <w:rsid w:val="00730465"/>
    <w:rsid w:val="00731473"/>
    <w:rsid w:val="00732B38"/>
    <w:rsid w:val="0073361F"/>
    <w:rsid w:val="00733840"/>
    <w:rsid w:val="00733D5F"/>
    <w:rsid w:val="00734A2B"/>
    <w:rsid w:val="0073550C"/>
    <w:rsid w:val="00737A64"/>
    <w:rsid w:val="00741041"/>
    <w:rsid w:val="0074246D"/>
    <w:rsid w:val="0074280C"/>
    <w:rsid w:val="00743448"/>
    <w:rsid w:val="00743D84"/>
    <w:rsid w:val="00744628"/>
    <w:rsid w:val="00744FB9"/>
    <w:rsid w:val="00745131"/>
    <w:rsid w:val="0074597D"/>
    <w:rsid w:val="00746384"/>
    <w:rsid w:val="0074723B"/>
    <w:rsid w:val="0074771F"/>
    <w:rsid w:val="00747EC0"/>
    <w:rsid w:val="007517AF"/>
    <w:rsid w:val="00751BB3"/>
    <w:rsid w:val="0075270B"/>
    <w:rsid w:val="00753331"/>
    <w:rsid w:val="00754A80"/>
    <w:rsid w:val="00754B32"/>
    <w:rsid w:val="00755711"/>
    <w:rsid w:val="00756A0D"/>
    <w:rsid w:val="007571A7"/>
    <w:rsid w:val="0075779C"/>
    <w:rsid w:val="00757878"/>
    <w:rsid w:val="0075798E"/>
    <w:rsid w:val="0076004A"/>
    <w:rsid w:val="0076063C"/>
    <w:rsid w:val="00760843"/>
    <w:rsid w:val="00760B0F"/>
    <w:rsid w:val="0076138A"/>
    <w:rsid w:val="0076264D"/>
    <w:rsid w:val="00762C1C"/>
    <w:rsid w:val="00764F69"/>
    <w:rsid w:val="007651B9"/>
    <w:rsid w:val="0076529D"/>
    <w:rsid w:val="00766765"/>
    <w:rsid w:val="00767ABA"/>
    <w:rsid w:val="00767F16"/>
    <w:rsid w:val="007712D6"/>
    <w:rsid w:val="007714C7"/>
    <w:rsid w:val="0077171E"/>
    <w:rsid w:val="00771A35"/>
    <w:rsid w:val="0077214E"/>
    <w:rsid w:val="00772313"/>
    <w:rsid w:val="007724A5"/>
    <w:rsid w:val="00772CF0"/>
    <w:rsid w:val="00772D63"/>
    <w:rsid w:val="00775EA8"/>
    <w:rsid w:val="00776646"/>
    <w:rsid w:val="00776B58"/>
    <w:rsid w:val="00777977"/>
    <w:rsid w:val="00780E71"/>
    <w:rsid w:val="00781ACC"/>
    <w:rsid w:val="00782AD8"/>
    <w:rsid w:val="0078432B"/>
    <w:rsid w:val="007845E0"/>
    <w:rsid w:val="00784F44"/>
    <w:rsid w:val="0078610C"/>
    <w:rsid w:val="00786ABD"/>
    <w:rsid w:val="00786B9C"/>
    <w:rsid w:val="0078701D"/>
    <w:rsid w:val="00787435"/>
    <w:rsid w:val="0078774A"/>
    <w:rsid w:val="00790026"/>
    <w:rsid w:val="0079115D"/>
    <w:rsid w:val="007916A2"/>
    <w:rsid w:val="00793D75"/>
    <w:rsid w:val="00793E39"/>
    <w:rsid w:val="0079557C"/>
    <w:rsid w:val="007956BF"/>
    <w:rsid w:val="007977D7"/>
    <w:rsid w:val="00797AF0"/>
    <w:rsid w:val="00797D60"/>
    <w:rsid w:val="007A0601"/>
    <w:rsid w:val="007A1AA1"/>
    <w:rsid w:val="007A1B68"/>
    <w:rsid w:val="007A22EA"/>
    <w:rsid w:val="007A2E84"/>
    <w:rsid w:val="007A2EFB"/>
    <w:rsid w:val="007A4D52"/>
    <w:rsid w:val="007A5A36"/>
    <w:rsid w:val="007A5CB4"/>
    <w:rsid w:val="007A61DF"/>
    <w:rsid w:val="007A692D"/>
    <w:rsid w:val="007A754B"/>
    <w:rsid w:val="007A7CF7"/>
    <w:rsid w:val="007B14C1"/>
    <w:rsid w:val="007B1F28"/>
    <w:rsid w:val="007B2FF1"/>
    <w:rsid w:val="007B4744"/>
    <w:rsid w:val="007B4D46"/>
    <w:rsid w:val="007B59BC"/>
    <w:rsid w:val="007B5EF9"/>
    <w:rsid w:val="007B6C4B"/>
    <w:rsid w:val="007B7FFB"/>
    <w:rsid w:val="007C097A"/>
    <w:rsid w:val="007C0FE8"/>
    <w:rsid w:val="007C1CEA"/>
    <w:rsid w:val="007C29E5"/>
    <w:rsid w:val="007C51F2"/>
    <w:rsid w:val="007C58E4"/>
    <w:rsid w:val="007C6604"/>
    <w:rsid w:val="007C67AD"/>
    <w:rsid w:val="007C6D45"/>
    <w:rsid w:val="007C743F"/>
    <w:rsid w:val="007D0287"/>
    <w:rsid w:val="007D11CA"/>
    <w:rsid w:val="007D14C8"/>
    <w:rsid w:val="007D1B63"/>
    <w:rsid w:val="007D29BE"/>
    <w:rsid w:val="007D2D9A"/>
    <w:rsid w:val="007D3B90"/>
    <w:rsid w:val="007D41FF"/>
    <w:rsid w:val="007D4ACC"/>
    <w:rsid w:val="007D641F"/>
    <w:rsid w:val="007D6520"/>
    <w:rsid w:val="007E11A8"/>
    <w:rsid w:val="007E1527"/>
    <w:rsid w:val="007E1719"/>
    <w:rsid w:val="007E2C5D"/>
    <w:rsid w:val="007E2D4E"/>
    <w:rsid w:val="007E30FA"/>
    <w:rsid w:val="007E3C0C"/>
    <w:rsid w:val="007E48BB"/>
    <w:rsid w:val="007E7339"/>
    <w:rsid w:val="007E7B22"/>
    <w:rsid w:val="007F2FBF"/>
    <w:rsid w:val="007F3817"/>
    <w:rsid w:val="007F486A"/>
    <w:rsid w:val="007F4B3D"/>
    <w:rsid w:val="007F750B"/>
    <w:rsid w:val="00802963"/>
    <w:rsid w:val="00803C6C"/>
    <w:rsid w:val="00804F51"/>
    <w:rsid w:val="00805B7D"/>
    <w:rsid w:val="00806417"/>
    <w:rsid w:val="008065A2"/>
    <w:rsid w:val="0080724E"/>
    <w:rsid w:val="00807C70"/>
    <w:rsid w:val="00807E48"/>
    <w:rsid w:val="00810177"/>
    <w:rsid w:val="00811477"/>
    <w:rsid w:val="00811B25"/>
    <w:rsid w:val="00811BF6"/>
    <w:rsid w:val="00812D27"/>
    <w:rsid w:val="008137B6"/>
    <w:rsid w:val="00814FE6"/>
    <w:rsid w:val="00816843"/>
    <w:rsid w:val="00817D0A"/>
    <w:rsid w:val="00820000"/>
    <w:rsid w:val="008209D7"/>
    <w:rsid w:val="00820C1E"/>
    <w:rsid w:val="008210CF"/>
    <w:rsid w:val="008222CB"/>
    <w:rsid w:val="00822CD0"/>
    <w:rsid w:val="0082367B"/>
    <w:rsid w:val="00823989"/>
    <w:rsid w:val="00823E36"/>
    <w:rsid w:val="00824495"/>
    <w:rsid w:val="00824D06"/>
    <w:rsid w:val="00826226"/>
    <w:rsid w:val="00826785"/>
    <w:rsid w:val="00826993"/>
    <w:rsid w:val="00831AB8"/>
    <w:rsid w:val="00833511"/>
    <w:rsid w:val="00833883"/>
    <w:rsid w:val="008340AA"/>
    <w:rsid w:val="008346CD"/>
    <w:rsid w:val="008350E8"/>
    <w:rsid w:val="00835FB7"/>
    <w:rsid w:val="00836CE1"/>
    <w:rsid w:val="00836D0F"/>
    <w:rsid w:val="008375F1"/>
    <w:rsid w:val="00840F32"/>
    <w:rsid w:val="00842F8C"/>
    <w:rsid w:val="00844354"/>
    <w:rsid w:val="00845704"/>
    <w:rsid w:val="0084590C"/>
    <w:rsid w:val="00845A59"/>
    <w:rsid w:val="00846482"/>
    <w:rsid w:val="008467F0"/>
    <w:rsid w:val="0084734C"/>
    <w:rsid w:val="00847769"/>
    <w:rsid w:val="00847A1D"/>
    <w:rsid w:val="00847F91"/>
    <w:rsid w:val="00847FE6"/>
    <w:rsid w:val="00850742"/>
    <w:rsid w:val="00851080"/>
    <w:rsid w:val="00851645"/>
    <w:rsid w:val="00851B3D"/>
    <w:rsid w:val="00852132"/>
    <w:rsid w:val="008534E5"/>
    <w:rsid w:val="008535A2"/>
    <w:rsid w:val="0085475F"/>
    <w:rsid w:val="008547C6"/>
    <w:rsid w:val="008551A5"/>
    <w:rsid w:val="00855209"/>
    <w:rsid w:val="008555A1"/>
    <w:rsid w:val="008556B3"/>
    <w:rsid w:val="00855A00"/>
    <w:rsid w:val="00856779"/>
    <w:rsid w:val="00856C53"/>
    <w:rsid w:val="00856EF5"/>
    <w:rsid w:val="008603DF"/>
    <w:rsid w:val="0086111C"/>
    <w:rsid w:val="008613D5"/>
    <w:rsid w:val="00862E10"/>
    <w:rsid w:val="0086346F"/>
    <w:rsid w:val="0086375A"/>
    <w:rsid w:val="0086387E"/>
    <w:rsid w:val="008641D0"/>
    <w:rsid w:val="0086430E"/>
    <w:rsid w:val="00864BAD"/>
    <w:rsid w:val="00864CB4"/>
    <w:rsid w:val="00864FFA"/>
    <w:rsid w:val="00865259"/>
    <w:rsid w:val="00865F29"/>
    <w:rsid w:val="0086686C"/>
    <w:rsid w:val="00867006"/>
    <w:rsid w:val="00871173"/>
    <w:rsid w:val="008713C6"/>
    <w:rsid w:val="008716D1"/>
    <w:rsid w:val="00871FC9"/>
    <w:rsid w:val="008728BB"/>
    <w:rsid w:val="008734A0"/>
    <w:rsid w:val="00873833"/>
    <w:rsid w:val="00874DD7"/>
    <w:rsid w:val="0087554D"/>
    <w:rsid w:val="0087591E"/>
    <w:rsid w:val="00875C83"/>
    <w:rsid w:val="0087640E"/>
    <w:rsid w:val="00876444"/>
    <w:rsid w:val="00876775"/>
    <w:rsid w:val="00876A04"/>
    <w:rsid w:val="00876FB8"/>
    <w:rsid w:val="00877D80"/>
    <w:rsid w:val="00880A0E"/>
    <w:rsid w:val="008811E8"/>
    <w:rsid w:val="008812F1"/>
    <w:rsid w:val="00881330"/>
    <w:rsid w:val="00882C36"/>
    <w:rsid w:val="00883DFC"/>
    <w:rsid w:val="00885D9E"/>
    <w:rsid w:val="008864B4"/>
    <w:rsid w:val="00887E70"/>
    <w:rsid w:val="00892900"/>
    <w:rsid w:val="008930F7"/>
    <w:rsid w:val="00893877"/>
    <w:rsid w:val="00893E68"/>
    <w:rsid w:val="008941AD"/>
    <w:rsid w:val="00895DAF"/>
    <w:rsid w:val="00896663"/>
    <w:rsid w:val="00896914"/>
    <w:rsid w:val="00896D22"/>
    <w:rsid w:val="008A06AC"/>
    <w:rsid w:val="008A0967"/>
    <w:rsid w:val="008A182C"/>
    <w:rsid w:val="008A2056"/>
    <w:rsid w:val="008A3159"/>
    <w:rsid w:val="008A6046"/>
    <w:rsid w:val="008B08DB"/>
    <w:rsid w:val="008B0999"/>
    <w:rsid w:val="008B0C2A"/>
    <w:rsid w:val="008B1360"/>
    <w:rsid w:val="008B24FA"/>
    <w:rsid w:val="008B254F"/>
    <w:rsid w:val="008B350F"/>
    <w:rsid w:val="008B39E4"/>
    <w:rsid w:val="008B3B7C"/>
    <w:rsid w:val="008B476B"/>
    <w:rsid w:val="008B5573"/>
    <w:rsid w:val="008B5EE7"/>
    <w:rsid w:val="008B70A4"/>
    <w:rsid w:val="008C18AA"/>
    <w:rsid w:val="008C1994"/>
    <w:rsid w:val="008C2120"/>
    <w:rsid w:val="008C5E27"/>
    <w:rsid w:val="008D2702"/>
    <w:rsid w:val="008D4103"/>
    <w:rsid w:val="008D5E30"/>
    <w:rsid w:val="008D6F9F"/>
    <w:rsid w:val="008E0B06"/>
    <w:rsid w:val="008E1C19"/>
    <w:rsid w:val="008E1F92"/>
    <w:rsid w:val="008E254C"/>
    <w:rsid w:val="008E37C4"/>
    <w:rsid w:val="008E3877"/>
    <w:rsid w:val="008E4B25"/>
    <w:rsid w:val="008E559B"/>
    <w:rsid w:val="008E590D"/>
    <w:rsid w:val="008E6626"/>
    <w:rsid w:val="008E6F09"/>
    <w:rsid w:val="008E70BE"/>
    <w:rsid w:val="008F08DC"/>
    <w:rsid w:val="008F0CDB"/>
    <w:rsid w:val="008F1B9B"/>
    <w:rsid w:val="008F22B7"/>
    <w:rsid w:val="008F372B"/>
    <w:rsid w:val="008F41A4"/>
    <w:rsid w:val="008F42AC"/>
    <w:rsid w:val="008F441C"/>
    <w:rsid w:val="008F51A6"/>
    <w:rsid w:val="008F52BB"/>
    <w:rsid w:val="008F5593"/>
    <w:rsid w:val="008F5B47"/>
    <w:rsid w:val="008F6036"/>
    <w:rsid w:val="008F7E77"/>
    <w:rsid w:val="00902971"/>
    <w:rsid w:val="00902FF5"/>
    <w:rsid w:val="00903CB3"/>
    <w:rsid w:val="0090618F"/>
    <w:rsid w:val="00910224"/>
    <w:rsid w:val="0091094E"/>
    <w:rsid w:val="00910975"/>
    <w:rsid w:val="0091386D"/>
    <w:rsid w:val="00913945"/>
    <w:rsid w:val="00914417"/>
    <w:rsid w:val="00914453"/>
    <w:rsid w:val="00915D17"/>
    <w:rsid w:val="009161B3"/>
    <w:rsid w:val="009166C6"/>
    <w:rsid w:val="0091689A"/>
    <w:rsid w:val="00916D88"/>
    <w:rsid w:val="0092005F"/>
    <w:rsid w:val="00921584"/>
    <w:rsid w:val="009223A4"/>
    <w:rsid w:val="00924A24"/>
    <w:rsid w:val="009259A1"/>
    <w:rsid w:val="009266BE"/>
    <w:rsid w:val="00926B89"/>
    <w:rsid w:val="0092799D"/>
    <w:rsid w:val="009329DE"/>
    <w:rsid w:val="00933717"/>
    <w:rsid w:val="009343AB"/>
    <w:rsid w:val="00935D22"/>
    <w:rsid w:val="00936418"/>
    <w:rsid w:val="00936DC9"/>
    <w:rsid w:val="0093763E"/>
    <w:rsid w:val="00937BC1"/>
    <w:rsid w:val="0094008E"/>
    <w:rsid w:val="009417EE"/>
    <w:rsid w:val="00941AA8"/>
    <w:rsid w:val="00941AC1"/>
    <w:rsid w:val="00941BAF"/>
    <w:rsid w:val="00943287"/>
    <w:rsid w:val="00943E3F"/>
    <w:rsid w:val="0094552D"/>
    <w:rsid w:val="00945B6B"/>
    <w:rsid w:val="00945D31"/>
    <w:rsid w:val="00945EFB"/>
    <w:rsid w:val="00946F90"/>
    <w:rsid w:val="00946FF5"/>
    <w:rsid w:val="00947843"/>
    <w:rsid w:val="00947CE4"/>
    <w:rsid w:val="00947E51"/>
    <w:rsid w:val="009512B4"/>
    <w:rsid w:val="009517B8"/>
    <w:rsid w:val="00951B28"/>
    <w:rsid w:val="00953FEC"/>
    <w:rsid w:val="00954637"/>
    <w:rsid w:val="00954E8D"/>
    <w:rsid w:val="00956399"/>
    <w:rsid w:val="0095654B"/>
    <w:rsid w:val="0095702C"/>
    <w:rsid w:val="0095775A"/>
    <w:rsid w:val="00957B70"/>
    <w:rsid w:val="00957F8D"/>
    <w:rsid w:val="009601A5"/>
    <w:rsid w:val="00960684"/>
    <w:rsid w:val="00961A4D"/>
    <w:rsid w:val="00961ED9"/>
    <w:rsid w:val="009625D8"/>
    <w:rsid w:val="009656B0"/>
    <w:rsid w:val="0096583D"/>
    <w:rsid w:val="00966030"/>
    <w:rsid w:val="009661FD"/>
    <w:rsid w:val="00966E7B"/>
    <w:rsid w:val="00966FFC"/>
    <w:rsid w:val="00967E7E"/>
    <w:rsid w:val="00970088"/>
    <w:rsid w:val="00970787"/>
    <w:rsid w:val="00972ABD"/>
    <w:rsid w:val="009740AB"/>
    <w:rsid w:val="00974F51"/>
    <w:rsid w:val="009752FE"/>
    <w:rsid w:val="00975345"/>
    <w:rsid w:val="0097573C"/>
    <w:rsid w:val="00975E8E"/>
    <w:rsid w:val="009769BA"/>
    <w:rsid w:val="009771AD"/>
    <w:rsid w:val="009804A7"/>
    <w:rsid w:val="00980A7B"/>
    <w:rsid w:val="00980DBE"/>
    <w:rsid w:val="00981152"/>
    <w:rsid w:val="009831BE"/>
    <w:rsid w:val="00983B79"/>
    <w:rsid w:val="00986002"/>
    <w:rsid w:val="00986FFC"/>
    <w:rsid w:val="00987297"/>
    <w:rsid w:val="0098795B"/>
    <w:rsid w:val="00987A58"/>
    <w:rsid w:val="0099137B"/>
    <w:rsid w:val="00991D60"/>
    <w:rsid w:val="009933C8"/>
    <w:rsid w:val="00993956"/>
    <w:rsid w:val="00994305"/>
    <w:rsid w:val="00994936"/>
    <w:rsid w:val="009953C8"/>
    <w:rsid w:val="00995921"/>
    <w:rsid w:val="00996D37"/>
    <w:rsid w:val="009970C1"/>
    <w:rsid w:val="00997627"/>
    <w:rsid w:val="00997A50"/>
    <w:rsid w:val="009A1846"/>
    <w:rsid w:val="009A1E15"/>
    <w:rsid w:val="009A2099"/>
    <w:rsid w:val="009A28D4"/>
    <w:rsid w:val="009A32C3"/>
    <w:rsid w:val="009A3445"/>
    <w:rsid w:val="009A477F"/>
    <w:rsid w:val="009A4FCB"/>
    <w:rsid w:val="009A5311"/>
    <w:rsid w:val="009A6638"/>
    <w:rsid w:val="009B2BDA"/>
    <w:rsid w:val="009B3726"/>
    <w:rsid w:val="009B4059"/>
    <w:rsid w:val="009B463D"/>
    <w:rsid w:val="009B56A5"/>
    <w:rsid w:val="009B5A62"/>
    <w:rsid w:val="009B61E2"/>
    <w:rsid w:val="009B6734"/>
    <w:rsid w:val="009B69C5"/>
    <w:rsid w:val="009B6AF8"/>
    <w:rsid w:val="009B710F"/>
    <w:rsid w:val="009C0912"/>
    <w:rsid w:val="009C09F7"/>
    <w:rsid w:val="009C10DF"/>
    <w:rsid w:val="009C18DD"/>
    <w:rsid w:val="009C1936"/>
    <w:rsid w:val="009C2950"/>
    <w:rsid w:val="009C2DEB"/>
    <w:rsid w:val="009C3D5A"/>
    <w:rsid w:val="009C451E"/>
    <w:rsid w:val="009C545C"/>
    <w:rsid w:val="009C556C"/>
    <w:rsid w:val="009C5C20"/>
    <w:rsid w:val="009C673D"/>
    <w:rsid w:val="009C6A34"/>
    <w:rsid w:val="009C6A5C"/>
    <w:rsid w:val="009C75E7"/>
    <w:rsid w:val="009C7FA2"/>
    <w:rsid w:val="009D03AC"/>
    <w:rsid w:val="009D14C7"/>
    <w:rsid w:val="009D1ACB"/>
    <w:rsid w:val="009D2010"/>
    <w:rsid w:val="009D26A8"/>
    <w:rsid w:val="009D2E06"/>
    <w:rsid w:val="009D3C97"/>
    <w:rsid w:val="009D3CA3"/>
    <w:rsid w:val="009D3E67"/>
    <w:rsid w:val="009D40E7"/>
    <w:rsid w:val="009D4583"/>
    <w:rsid w:val="009D7366"/>
    <w:rsid w:val="009E035B"/>
    <w:rsid w:val="009E0874"/>
    <w:rsid w:val="009E0B3F"/>
    <w:rsid w:val="009E1734"/>
    <w:rsid w:val="009E1F7F"/>
    <w:rsid w:val="009E23D0"/>
    <w:rsid w:val="009E2CD0"/>
    <w:rsid w:val="009E3B85"/>
    <w:rsid w:val="009E43E7"/>
    <w:rsid w:val="009E44E6"/>
    <w:rsid w:val="009E591E"/>
    <w:rsid w:val="009E5DCF"/>
    <w:rsid w:val="009E61DE"/>
    <w:rsid w:val="009E6431"/>
    <w:rsid w:val="009E7EAE"/>
    <w:rsid w:val="009F0F77"/>
    <w:rsid w:val="009F1361"/>
    <w:rsid w:val="009F150D"/>
    <w:rsid w:val="009F1CFC"/>
    <w:rsid w:val="009F30EF"/>
    <w:rsid w:val="009F3375"/>
    <w:rsid w:val="009F5868"/>
    <w:rsid w:val="009F661E"/>
    <w:rsid w:val="009F68A5"/>
    <w:rsid w:val="009F69F8"/>
    <w:rsid w:val="009F7947"/>
    <w:rsid w:val="00A00C68"/>
    <w:rsid w:val="00A00D1F"/>
    <w:rsid w:val="00A00E64"/>
    <w:rsid w:val="00A02640"/>
    <w:rsid w:val="00A02E3A"/>
    <w:rsid w:val="00A02EFE"/>
    <w:rsid w:val="00A046C4"/>
    <w:rsid w:val="00A05814"/>
    <w:rsid w:val="00A05AB1"/>
    <w:rsid w:val="00A05BB3"/>
    <w:rsid w:val="00A06455"/>
    <w:rsid w:val="00A06B19"/>
    <w:rsid w:val="00A06D8F"/>
    <w:rsid w:val="00A07749"/>
    <w:rsid w:val="00A07BF9"/>
    <w:rsid w:val="00A07EE9"/>
    <w:rsid w:val="00A10341"/>
    <w:rsid w:val="00A10CA1"/>
    <w:rsid w:val="00A11087"/>
    <w:rsid w:val="00A12123"/>
    <w:rsid w:val="00A125CF"/>
    <w:rsid w:val="00A12C59"/>
    <w:rsid w:val="00A13DB1"/>
    <w:rsid w:val="00A175F5"/>
    <w:rsid w:val="00A17D2F"/>
    <w:rsid w:val="00A17DFE"/>
    <w:rsid w:val="00A20123"/>
    <w:rsid w:val="00A21967"/>
    <w:rsid w:val="00A21B08"/>
    <w:rsid w:val="00A22031"/>
    <w:rsid w:val="00A23088"/>
    <w:rsid w:val="00A23CE5"/>
    <w:rsid w:val="00A23CE9"/>
    <w:rsid w:val="00A25093"/>
    <w:rsid w:val="00A26757"/>
    <w:rsid w:val="00A27214"/>
    <w:rsid w:val="00A27513"/>
    <w:rsid w:val="00A27626"/>
    <w:rsid w:val="00A2776F"/>
    <w:rsid w:val="00A27E1D"/>
    <w:rsid w:val="00A300EE"/>
    <w:rsid w:val="00A30764"/>
    <w:rsid w:val="00A316AC"/>
    <w:rsid w:val="00A33163"/>
    <w:rsid w:val="00A33A97"/>
    <w:rsid w:val="00A3429B"/>
    <w:rsid w:val="00A347BE"/>
    <w:rsid w:val="00A352DB"/>
    <w:rsid w:val="00A354BA"/>
    <w:rsid w:val="00A35CCD"/>
    <w:rsid w:val="00A42B61"/>
    <w:rsid w:val="00A42B99"/>
    <w:rsid w:val="00A42EEE"/>
    <w:rsid w:val="00A43477"/>
    <w:rsid w:val="00A4368C"/>
    <w:rsid w:val="00A44D60"/>
    <w:rsid w:val="00A47290"/>
    <w:rsid w:val="00A47966"/>
    <w:rsid w:val="00A52AEB"/>
    <w:rsid w:val="00A53114"/>
    <w:rsid w:val="00A5356D"/>
    <w:rsid w:val="00A53726"/>
    <w:rsid w:val="00A537D2"/>
    <w:rsid w:val="00A55385"/>
    <w:rsid w:val="00A553D4"/>
    <w:rsid w:val="00A55517"/>
    <w:rsid w:val="00A556CB"/>
    <w:rsid w:val="00A560C3"/>
    <w:rsid w:val="00A56478"/>
    <w:rsid w:val="00A56D77"/>
    <w:rsid w:val="00A57316"/>
    <w:rsid w:val="00A6022E"/>
    <w:rsid w:val="00A60D99"/>
    <w:rsid w:val="00A61417"/>
    <w:rsid w:val="00A64282"/>
    <w:rsid w:val="00A64390"/>
    <w:rsid w:val="00A64B80"/>
    <w:rsid w:val="00A65938"/>
    <w:rsid w:val="00A6627C"/>
    <w:rsid w:val="00A676A3"/>
    <w:rsid w:val="00A70635"/>
    <w:rsid w:val="00A70ABD"/>
    <w:rsid w:val="00A70B0C"/>
    <w:rsid w:val="00A711FB"/>
    <w:rsid w:val="00A719ED"/>
    <w:rsid w:val="00A724FC"/>
    <w:rsid w:val="00A7390F"/>
    <w:rsid w:val="00A74313"/>
    <w:rsid w:val="00A7436E"/>
    <w:rsid w:val="00A7482F"/>
    <w:rsid w:val="00A7522F"/>
    <w:rsid w:val="00A75673"/>
    <w:rsid w:val="00A767C6"/>
    <w:rsid w:val="00A778C4"/>
    <w:rsid w:val="00A77D57"/>
    <w:rsid w:val="00A81AE9"/>
    <w:rsid w:val="00A81CF5"/>
    <w:rsid w:val="00A81DD0"/>
    <w:rsid w:val="00A82B3E"/>
    <w:rsid w:val="00A82E4A"/>
    <w:rsid w:val="00A8450A"/>
    <w:rsid w:val="00A84A76"/>
    <w:rsid w:val="00A85420"/>
    <w:rsid w:val="00A86FDA"/>
    <w:rsid w:val="00A90148"/>
    <w:rsid w:val="00A90449"/>
    <w:rsid w:val="00A90540"/>
    <w:rsid w:val="00A916F1"/>
    <w:rsid w:val="00A924E0"/>
    <w:rsid w:val="00A92A2F"/>
    <w:rsid w:val="00A92ED9"/>
    <w:rsid w:val="00A94789"/>
    <w:rsid w:val="00A9523D"/>
    <w:rsid w:val="00A95AFA"/>
    <w:rsid w:val="00A95FC3"/>
    <w:rsid w:val="00A96462"/>
    <w:rsid w:val="00A96EA7"/>
    <w:rsid w:val="00AA13A6"/>
    <w:rsid w:val="00AA173A"/>
    <w:rsid w:val="00AA2D6F"/>
    <w:rsid w:val="00AA2EFC"/>
    <w:rsid w:val="00AA423D"/>
    <w:rsid w:val="00AA45DF"/>
    <w:rsid w:val="00AA5F0A"/>
    <w:rsid w:val="00AB016E"/>
    <w:rsid w:val="00AB01D3"/>
    <w:rsid w:val="00AB15A3"/>
    <w:rsid w:val="00AB1720"/>
    <w:rsid w:val="00AB2D90"/>
    <w:rsid w:val="00AB385F"/>
    <w:rsid w:val="00AB3EA3"/>
    <w:rsid w:val="00AB469D"/>
    <w:rsid w:val="00AB53CC"/>
    <w:rsid w:val="00AB7285"/>
    <w:rsid w:val="00AC187C"/>
    <w:rsid w:val="00AC2B94"/>
    <w:rsid w:val="00AC5136"/>
    <w:rsid w:val="00AC560B"/>
    <w:rsid w:val="00AC631A"/>
    <w:rsid w:val="00AC6E12"/>
    <w:rsid w:val="00AC76E0"/>
    <w:rsid w:val="00AD11B1"/>
    <w:rsid w:val="00AD1574"/>
    <w:rsid w:val="00AD2921"/>
    <w:rsid w:val="00AD307B"/>
    <w:rsid w:val="00AD4328"/>
    <w:rsid w:val="00AD7B3D"/>
    <w:rsid w:val="00AE0CFE"/>
    <w:rsid w:val="00AE1259"/>
    <w:rsid w:val="00AE142D"/>
    <w:rsid w:val="00AE197D"/>
    <w:rsid w:val="00AE1C86"/>
    <w:rsid w:val="00AE2761"/>
    <w:rsid w:val="00AE2BDA"/>
    <w:rsid w:val="00AE3088"/>
    <w:rsid w:val="00AE37E2"/>
    <w:rsid w:val="00AE4F3A"/>
    <w:rsid w:val="00AE5405"/>
    <w:rsid w:val="00AE5742"/>
    <w:rsid w:val="00AE70FC"/>
    <w:rsid w:val="00AF1398"/>
    <w:rsid w:val="00AF1B9C"/>
    <w:rsid w:val="00AF1CEA"/>
    <w:rsid w:val="00AF1FB9"/>
    <w:rsid w:val="00AF31AA"/>
    <w:rsid w:val="00AF4480"/>
    <w:rsid w:val="00AF46C6"/>
    <w:rsid w:val="00AF4F7C"/>
    <w:rsid w:val="00AF5F64"/>
    <w:rsid w:val="00AF6B9A"/>
    <w:rsid w:val="00AF7968"/>
    <w:rsid w:val="00B00DC6"/>
    <w:rsid w:val="00B0100F"/>
    <w:rsid w:val="00B0212B"/>
    <w:rsid w:val="00B02B56"/>
    <w:rsid w:val="00B04457"/>
    <w:rsid w:val="00B047A5"/>
    <w:rsid w:val="00B04F9F"/>
    <w:rsid w:val="00B0562B"/>
    <w:rsid w:val="00B057D0"/>
    <w:rsid w:val="00B0652E"/>
    <w:rsid w:val="00B06CF4"/>
    <w:rsid w:val="00B10A0E"/>
    <w:rsid w:val="00B112FC"/>
    <w:rsid w:val="00B12378"/>
    <w:rsid w:val="00B12A8D"/>
    <w:rsid w:val="00B140B8"/>
    <w:rsid w:val="00B1459A"/>
    <w:rsid w:val="00B15616"/>
    <w:rsid w:val="00B169DA"/>
    <w:rsid w:val="00B16D2E"/>
    <w:rsid w:val="00B16E13"/>
    <w:rsid w:val="00B172A7"/>
    <w:rsid w:val="00B17DC8"/>
    <w:rsid w:val="00B17ED5"/>
    <w:rsid w:val="00B20711"/>
    <w:rsid w:val="00B20A38"/>
    <w:rsid w:val="00B20A89"/>
    <w:rsid w:val="00B219A8"/>
    <w:rsid w:val="00B21F21"/>
    <w:rsid w:val="00B22977"/>
    <w:rsid w:val="00B22D6D"/>
    <w:rsid w:val="00B2364F"/>
    <w:rsid w:val="00B237A9"/>
    <w:rsid w:val="00B244AF"/>
    <w:rsid w:val="00B24A7A"/>
    <w:rsid w:val="00B26017"/>
    <w:rsid w:val="00B2638E"/>
    <w:rsid w:val="00B26AB7"/>
    <w:rsid w:val="00B277FB"/>
    <w:rsid w:val="00B27BCF"/>
    <w:rsid w:val="00B27D22"/>
    <w:rsid w:val="00B301C1"/>
    <w:rsid w:val="00B30FF3"/>
    <w:rsid w:val="00B31657"/>
    <w:rsid w:val="00B31A91"/>
    <w:rsid w:val="00B324F4"/>
    <w:rsid w:val="00B33115"/>
    <w:rsid w:val="00B33615"/>
    <w:rsid w:val="00B34B06"/>
    <w:rsid w:val="00B366B7"/>
    <w:rsid w:val="00B37782"/>
    <w:rsid w:val="00B37DB0"/>
    <w:rsid w:val="00B40FD6"/>
    <w:rsid w:val="00B41963"/>
    <w:rsid w:val="00B41F5E"/>
    <w:rsid w:val="00B42BF8"/>
    <w:rsid w:val="00B4455A"/>
    <w:rsid w:val="00B44ADB"/>
    <w:rsid w:val="00B455C5"/>
    <w:rsid w:val="00B46A3A"/>
    <w:rsid w:val="00B46AC1"/>
    <w:rsid w:val="00B50538"/>
    <w:rsid w:val="00B50F64"/>
    <w:rsid w:val="00B5117A"/>
    <w:rsid w:val="00B5117B"/>
    <w:rsid w:val="00B51261"/>
    <w:rsid w:val="00B516DD"/>
    <w:rsid w:val="00B51FF7"/>
    <w:rsid w:val="00B539F5"/>
    <w:rsid w:val="00B54340"/>
    <w:rsid w:val="00B54935"/>
    <w:rsid w:val="00B54DBB"/>
    <w:rsid w:val="00B55301"/>
    <w:rsid w:val="00B55B79"/>
    <w:rsid w:val="00B566DB"/>
    <w:rsid w:val="00B56E67"/>
    <w:rsid w:val="00B572A9"/>
    <w:rsid w:val="00B5753E"/>
    <w:rsid w:val="00B60987"/>
    <w:rsid w:val="00B61793"/>
    <w:rsid w:val="00B63DE0"/>
    <w:rsid w:val="00B63E84"/>
    <w:rsid w:val="00B64409"/>
    <w:rsid w:val="00B64926"/>
    <w:rsid w:val="00B654E9"/>
    <w:rsid w:val="00B6655F"/>
    <w:rsid w:val="00B673B9"/>
    <w:rsid w:val="00B67A00"/>
    <w:rsid w:val="00B7009D"/>
    <w:rsid w:val="00B701A6"/>
    <w:rsid w:val="00B70302"/>
    <w:rsid w:val="00B70450"/>
    <w:rsid w:val="00B70C27"/>
    <w:rsid w:val="00B713C4"/>
    <w:rsid w:val="00B725F1"/>
    <w:rsid w:val="00B73D44"/>
    <w:rsid w:val="00B740D5"/>
    <w:rsid w:val="00B742F3"/>
    <w:rsid w:val="00B7434D"/>
    <w:rsid w:val="00B7505D"/>
    <w:rsid w:val="00B759D7"/>
    <w:rsid w:val="00B7660A"/>
    <w:rsid w:val="00B76BC8"/>
    <w:rsid w:val="00B771B0"/>
    <w:rsid w:val="00B77BA0"/>
    <w:rsid w:val="00B803D8"/>
    <w:rsid w:val="00B8055C"/>
    <w:rsid w:val="00B813A3"/>
    <w:rsid w:val="00B82064"/>
    <w:rsid w:val="00B82A45"/>
    <w:rsid w:val="00B83C55"/>
    <w:rsid w:val="00B83E22"/>
    <w:rsid w:val="00B8467F"/>
    <w:rsid w:val="00B85647"/>
    <w:rsid w:val="00B85BC5"/>
    <w:rsid w:val="00B863D6"/>
    <w:rsid w:val="00B90968"/>
    <w:rsid w:val="00B916E6"/>
    <w:rsid w:val="00B918CC"/>
    <w:rsid w:val="00B930E7"/>
    <w:rsid w:val="00B93771"/>
    <w:rsid w:val="00B93BB9"/>
    <w:rsid w:val="00B95025"/>
    <w:rsid w:val="00B95FB7"/>
    <w:rsid w:val="00B972DA"/>
    <w:rsid w:val="00B974DA"/>
    <w:rsid w:val="00B97DB4"/>
    <w:rsid w:val="00BA1726"/>
    <w:rsid w:val="00BA1FF6"/>
    <w:rsid w:val="00BA28C4"/>
    <w:rsid w:val="00BA2DCA"/>
    <w:rsid w:val="00BA3061"/>
    <w:rsid w:val="00BA5213"/>
    <w:rsid w:val="00BA5D53"/>
    <w:rsid w:val="00BA67F0"/>
    <w:rsid w:val="00BA6820"/>
    <w:rsid w:val="00BA6F96"/>
    <w:rsid w:val="00BA7249"/>
    <w:rsid w:val="00BA72A4"/>
    <w:rsid w:val="00BA7621"/>
    <w:rsid w:val="00BA7BF1"/>
    <w:rsid w:val="00BB09A8"/>
    <w:rsid w:val="00BB24E2"/>
    <w:rsid w:val="00BB2528"/>
    <w:rsid w:val="00BB4219"/>
    <w:rsid w:val="00BB5F67"/>
    <w:rsid w:val="00BB6C20"/>
    <w:rsid w:val="00BC0B38"/>
    <w:rsid w:val="00BC1B81"/>
    <w:rsid w:val="00BC3B1D"/>
    <w:rsid w:val="00BC428E"/>
    <w:rsid w:val="00BC479C"/>
    <w:rsid w:val="00BC5EA8"/>
    <w:rsid w:val="00BC6129"/>
    <w:rsid w:val="00BC660E"/>
    <w:rsid w:val="00BC7A6C"/>
    <w:rsid w:val="00BC7E36"/>
    <w:rsid w:val="00BD202C"/>
    <w:rsid w:val="00BD3A33"/>
    <w:rsid w:val="00BD4E59"/>
    <w:rsid w:val="00BD5AF8"/>
    <w:rsid w:val="00BD5CA9"/>
    <w:rsid w:val="00BD5F2D"/>
    <w:rsid w:val="00BD65EE"/>
    <w:rsid w:val="00BD66B5"/>
    <w:rsid w:val="00BD78F0"/>
    <w:rsid w:val="00BE005F"/>
    <w:rsid w:val="00BE0D37"/>
    <w:rsid w:val="00BE5372"/>
    <w:rsid w:val="00BE5435"/>
    <w:rsid w:val="00BE5440"/>
    <w:rsid w:val="00BE54D7"/>
    <w:rsid w:val="00BE56F9"/>
    <w:rsid w:val="00BE5A8A"/>
    <w:rsid w:val="00BE6F67"/>
    <w:rsid w:val="00BE71A4"/>
    <w:rsid w:val="00BE75BB"/>
    <w:rsid w:val="00BF0D89"/>
    <w:rsid w:val="00BF1702"/>
    <w:rsid w:val="00BF2560"/>
    <w:rsid w:val="00BF3192"/>
    <w:rsid w:val="00BF4A06"/>
    <w:rsid w:val="00BF4B10"/>
    <w:rsid w:val="00BF5F14"/>
    <w:rsid w:val="00C004E0"/>
    <w:rsid w:val="00C005A2"/>
    <w:rsid w:val="00C00D96"/>
    <w:rsid w:val="00C011AB"/>
    <w:rsid w:val="00C0149A"/>
    <w:rsid w:val="00C02386"/>
    <w:rsid w:val="00C02452"/>
    <w:rsid w:val="00C0286F"/>
    <w:rsid w:val="00C03874"/>
    <w:rsid w:val="00C0485B"/>
    <w:rsid w:val="00C04B5C"/>
    <w:rsid w:val="00C07DCB"/>
    <w:rsid w:val="00C11A22"/>
    <w:rsid w:val="00C12501"/>
    <w:rsid w:val="00C13EF9"/>
    <w:rsid w:val="00C1405D"/>
    <w:rsid w:val="00C16DEB"/>
    <w:rsid w:val="00C17E02"/>
    <w:rsid w:val="00C17F0A"/>
    <w:rsid w:val="00C20487"/>
    <w:rsid w:val="00C20ACA"/>
    <w:rsid w:val="00C20F7C"/>
    <w:rsid w:val="00C21113"/>
    <w:rsid w:val="00C2189F"/>
    <w:rsid w:val="00C218BD"/>
    <w:rsid w:val="00C21F7B"/>
    <w:rsid w:val="00C229E6"/>
    <w:rsid w:val="00C24FD8"/>
    <w:rsid w:val="00C250CB"/>
    <w:rsid w:val="00C25142"/>
    <w:rsid w:val="00C26BE8"/>
    <w:rsid w:val="00C26D56"/>
    <w:rsid w:val="00C27286"/>
    <w:rsid w:val="00C2742C"/>
    <w:rsid w:val="00C2792D"/>
    <w:rsid w:val="00C27C31"/>
    <w:rsid w:val="00C27FC1"/>
    <w:rsid w:val="00C30051"/>
    <w:rsid w:val="00C30F30"/>
    <w:rsid w:val="00C31364"/>
    <w:rsid w:val="00C318D1"/>
    <w:rsid w:val="00C32858"/>
    <w:rsid w:val="00C32CFE"/>
    <w:rsid w:val="00C35FE7"/>
    <w:rsid w:val="00C36B00"/>
    <w:rsid w:val="00C36EA7"/>
    <w:rsid w:val="00C37070"/>
    <w:rsid w:val="00C37A72"/>
    <w:rsid w:val="00C40557"/>
    <w:rsid w:val="00C40F12"/>
    <w:rsid w:val="00C414C5"/>
    <w:rsid w:val="00C41715"/>
    <w:rsid w:val="00C41824"/>
    <w:rsid w:val="00C4289A"/>
    <w:rsid w:val="00C44128"/>
    <w:rsid w:val="00C46A32"/>
    <w:rsid w:val="00C46B92"/>
    <w:rsid w:val="00C46C24"/>
    <w:rsid w:val="00C46F44"/>
    <w:rsid w:val="00C506D7"/>
    <w:rsid w:val="00C51883"/>
    <w:rsid w:val="00C51CB0"/>
    <w:rsid w:val="00C533FD"/>
    <w:rsid w:val="00C535D7"/>
    <w:rsid w:val="00C5452E"/>
    <w:rsid w:val="00C568E9"/>
    <w:rsid w:val="00C57605"/>
    <w:rsid w:val="00C6068A"/>
    <w:rsid w:val="00C62194"/>
    <w:rsid w:val="00C62C31"/>
    <w:rsid w:val="00C643CC"/>
    <w:rsid w:val="00C645A6"/>
    <w:rsid w:val="00C64DBA"/>
    <w:rsid w:val="00C65BBF"/>
    <w:rsid w:val="00C66F69"/>
    <w:rsid w:val="00C671FB"/>
    <w:rsid w:val="00C7012E"/>
    <w:rsid w:val="00C7038F"/>
    <w:rsid w:val="00C70570"/>
    <w:rsid w:val="00C70778"/>
    <w:rsid w:val="00C7098E"/>
    <w:rsid w:val="00C718A2"/>
    <w:rsid w:val="00C71CCF"/>
    <w:rsid w:val="00C76E02"/>
    <w:rsid w:val="00C77965"/>
    <w:rsid w:val="00C80236"/>
    <w:rsid w:val="00C80F6E"/>
    <w:rsid w:val="00C82CD7"/>
    <w:rsid w:val="00C83423"/>
    <w:rsid w:val="00C834EC"/>
    <w:rsid w:val="00C84E91"/>
    <w:rsid w:val="00C85935"/>
    <w:rsid w:val="00C85AA7"/>
    <w:rsid w:val="00C86429"/>
    <w:rsid w:val="00C871A5"/>
    <w:rsid w:val="00C872D3"/>
    <w:rsid w:val="00C87408"/>
    <w:rsid w:val="00C874BD"/>
    <w:rsid w:val="00C878E7"/>
    <w:rsid w:val="00C879A7"/>
    <w:rsid w:val="00C90F43"/>
    <w:rsid w:val="00C9116C"/>
    <w:rsid w:val="00C92051"/>
    <w:rsid w:val="00C92A19"/>
    <w:rsid w:val="00C92B55"/>
    <w:rsid w:val="00C92EAC"/>
    <w:rsid w:val="00C945E5"/>
    <w:rsid w:val="00C9538F"/>
    <w:rsid w:val="00C9688B"/>
    <w:rsid w:val="00C97319"/>
    <w:rsid w:val="00CA04B3"/>
    <w:rsid w:val="00CA0872"/>
    <w:rsid w:val="00CA14A7"/>
    <w:rsid w:val="00CA17F6"/>
    <w:rsid w:val="00CA2E80"/>
    <w:rsid w:val="00CA3CDE"/>
    <w:rsid w:val="00CA46D4"/>
    <w:rsid w:val="00CA54DB"/>
    <w:rsid w:val="00CA576D"/>
    <w:rsid w:val="00CA63D5"/>
    <w:rsid w:val="00CA655B"/>
    <w:rsid w:val="00CA694B"/>
    <w:rsid w:val="00CA7371"/>
    <w:rsid w:val="00CA7688"/>
    <w:rsid w:val="00CA7B67"/>
    <w:rsid w:val="00CB0794"/>
    <w:rsid w:val="00CB0A4B"/>
    <w:rsid w:val="00CB0FD6"/>
    <w:rsid w:val="00CB1E1B"/>
    <w:rsid w:val="00CB2002"/>
    <w:rsid w:val="00CB36CC"/>
    <w:rsid w:val="00CB3F17"/>
    <w:rsid w:val="00CB4B06"/>
    <w:rsid w:val="00CB50BF"/>
    <w:rsid w:val="00CB5285"/>
    <w:rsid w:val="00CB529E"/>
    <w:rsid w:val="00CB5B50"/>
    <w:rsid w:val="00CB66AC"/>
    <w:rsid w:val="00CB6E40"/>
    <w:rsid w:val="00CB6FEE"/>
    <w:rsid w:val="00CB7C7D"/>
    <w:rsid w:val="00CC0DFA"/>
    <w:rsid w:val="00CC19BC"/>
    <w:rsid w:val="00CC1EC5"/>
    <w:rsid w:val="00CC1F57"/>
    <w:rsid w:val="00CC30D9"/>
    <w:rsid w:val="00CC3CC9"/>
    <w:rsid w:val="00CC46A4"/>
    <w:rsid w:val="00CC6E13"/>
    <w:rsid w:val="00CC733F"/>
    <w:rsid w:val="00CD0B95"/>
    <w:rsid w:val="00CD1951"/>
    <w:rsid w:val="00CD1C7B"/>
    <w:rsid w:val="00CD262D"/>
    <w:rsid w:val="00CD5D9A"/>
    <w:rsid w:val="00CD6002"/>
    <w:rsid w:val="00CD627A"/>
    <w:rsid w:val="00CD6917"/>
    <w:rsid w:val="00CD69F4"/>
    <w:rsid w:val="00CE06C8"/>
    <w:rsid w:val="00CE12D8"/>
    <w:rsid w:val="00CE1DDA"/>
    <w:rsid w:val="00CE1F51"/>
    <w:rsid w:val="00CE2ADB"/>
    <w:rsid w:val="00CE4421"/>
    <w:rsid w:val="00CE5284"/>
    <w:rsid w:val="00CE71E3"/>
    <w:rsid w:val="00CF029E"/>
    <w:rsid w:val="00CF0917"/>
    <w:rsid w:val="00CF0FA2"/>
    <w:rsid w:val="00CF208D"/>
    <w:rsid w:val="00CF23C5"/>
    <w:rsid w:val="00CF2861"/>
    <w:rsid w:val="00CF2FF5"/>
    <w:rsid w:val="00CF3877"/>
    <w:rsid w:val="00CF3BE3"/>
    <w:rsid w:val="00CF3D3E"/>
    <w:rsid w:val="00CF3DDF"/>
    <w:rsid w:val="00CF418E"/>
    <w:rsid w:val="00CF47A8"/>
    <w:rsid w:val="00CF596B"/>
    <w:rsid w:val="00CF659D"/>
    <w:rsid w:val="00D00F9A"/>
    <w:rsid w:val="00D02059"/>
    <w:rsid w:val="00D02ADB"/>
    <w:rsid w:val="00D02D8A"/>
    <w:rsid w:val="00D02E94"/>
    <w:rsid w:val="00D0516D"/>
    <w:rsid w:val="00D061D4"/>
    <w:rsid w:val="00D06AE2"/>
    <w:rsid w:val="00D06EB6"/>
    <w:rsid w:val="00D07717"/>
    <w:rsid w:val="00D1297E"/>
    <w:rsid w:val="00D132D3"/>
    <w:rsid w:val="00D13839"/>
    <w:rsid w:val="00D13E70"/>
    <w:rsid w:val="00D149E4"/>
    <w:rsid w:val="00D14BCF"/>
    <w:rsid w:val="00D14BE0"/>
    <w:rsid w:val="00D1642D"/>
    <w:rsid w:val="00D17D86"/>
    <w:rsid w:val="00D23A69"/>
    <w:rsid w:val="00D2405D"/>
    <w:rsid w:val="00D24B99"/>
    <w:rsid w:val="00D24F73"/>
    <w:rsid w:val="00D25069"/>
    <w:rsid w:val="00D2537A"/>
    <w:rsid w:val="00D26155"/>
    <w:rsid w:val="00D27744"/>
    <w:rsid w:val="00D27937"/>
    <w:rsid w:val="00D3065D"/>
    <w:rsid w:val="00D30D59"/>
    <w:rsid w:val="00D312D6"/>
    <w:rsid w:val="00D328A1"/>
    <w:rsid w:val="00D32F66"/>
    <w:rsid w:val="00D33A2D"/>
    <w:rsid w:val="00D36216"/>
    <w:rsid w:val="00D36274"/>
    <w:rsid w:val="00D37D1E"/>
    <w:rsid w:val="00D41D7B"/>
    <w:rsid w:val="00D42CC5"/>
    <w:rsid w:val="00D4390F"/>
    <w:rsid w:val="00D440A8"/>
    <w:rsid w:val="00D447E6"/>
    <w:rsid w:val="00D447FF"/>
    <w:rsid w:val="00D4572E"/>
    <w:rsid w:val="00D467EB"/>
    <w:rsid w:val="00D46F2B"/>
    <w:rsid w:val="00D478AF"/>
    <w:rsid w:val="00D47C06"/>
    <w:rsid w:val="00D50F59"/>
    <w:rsid w:val="00D51A5F"/>
    <w:rsid w:val="00D51BD4"/>
    <w:rsid w:val="00D51DB1"/>
    <w:rsid w:val="00D536DF"/>
    <w:rsid w:val="00D55416"/>
    <w:rsid w:val="00D554DC"/>
    <w:rsid w:val="00D556AC"/>
    <w:rsid w:val="00D556DA"/>
    <w:rsid w:val="00D562B2"/>
    <w:rsid w:val="00D564AF"/>
    <w:rsid w:val="00D568FA"/>
    <w:rsid w:val="00D56BEB"/>
    <w:rsid w:val="00D57298"/>
    <w:rsid w:val="00D60429"/>
    <w:rsid w:val="00D60CA6"/>
    <w:rsid w:val="00D62224"/>
    <w:rsid w:val="00D6243C"/>
    <w:rsid w:val="00D62EC2"/>
    <w:rsid w:val="00D63F4D"/>
    <w:rsid w:val="00D64184"/>
    <w:rsid w:val="00D64C96"/>
    <w:rsid w:val="00D64D38"/>
    <w:rsid w:val="00D6547E"/>
    <w:rsid w:val="00D65EC2"/>
    <w:rsid w:val="00D6666C"/>
    <w:rsid w:val="00D668F3"/>
    <w:rsid w:val="00D67AF8"/>
    <w:rsid w:val="00D7188D"/>
    <w:rsid w:val="00D71939"/>
    <w:rsid w:val="00D73847"/>
    <w:rsid w:val="00D7428A"/>
    <w:rsid w:val="00D75923"/>
    <w:rsid w:val="00D75D7F"/>
    <w:rsid w:val="00D7762E"/>
    <w:rsid w:val="00D808AE"/>
    <w:rsid w:val="00D818CA"/>
    <w:rsid w:val="00D82390"/>
    <w:rsid w:val="00D8293A"/>
    <w:rsid w:val="00D82C50"/>
    <w:rsid w:val="00D8366C"/>
    <w:rsid w:val="00D83960"/>
    <w:rsid w:val="00D849B5"/>
    <w:rsid w:val="00D84C1D"/>
    <w:rsid w:val="00D84EA0"/>
    <w:rsid w:val="00D869C8"/>
    <w:rsid w:val="00D87393"/>
    <w:rsid w:val="00D87486"/>
    <w:rsid w:val="00D9031D"/>
    <w:rsid w:val="00D90EA8"/>
    <w:rsid w:val="00D9276B"/>
    <w:rsid w:val="00D93D40"/>
    <w:rsid w:val="00D953E9"/>
    <w:rsid w:val="00D97550"/>
    <w:rsid w:val="00D9771C"/>
    <w:rsid w:val="00DA1D3D"/>
    <w:rsid w:val="00DA284E"/>
    <w:rsid w:val="00DA496F"/>
    <w:rsid w:val="00DA5515"/>
    <w:rsid w:val="00DA69D2"/>
    <w:rsid w:val="00DA782A"/>
    <w:rsid w:val="00DA7EF7"/>
    <w:rsid w:val="00DB0FE5"/>
    <w:rsid w:val="00DB23F3"/>
    <w:rsid w:val="00DB47E3"/>
    <w:rsid w:val="00DB6549"/>
    <w:rsid w:val="00DB69E8"/>
    <w:rsid w:val="00DB71AB"/>
    <w:rsid w:val="00DB71C1"/>
    <w:rsid w:val="00DB746B"/>
    <w:rsid w:val="00DC1E5D"/>
    <w:rsid w:val="00DC214F"/>
    <w:rsid w:val="00DC2805"/>
    <w:rsid w:val="00DC4788"/>
    <w:rsid w:val="00DC50F6"/>
    <w:rsid w:val="00DC631C"/>
    <w:rsid w:val="00DC683D"/>
    <w:rsid w:val="00DC7695"/>
    <w:rsid w:val="00DD03C1"/>
    <w:rsid w:val="00DD0AC2"/>
    <w:rsid w:val="00DD1885"/>
    <w:rsid w:val="00DD210B"/>
    <w:rsid w:val="00DD3C52"/>
    <w:rsid w:val="00DD3EA9"/>
    <w:rsid w:val="00DD4346"/>
    <w:rsid w:val="00DD503A"/>
    <w:rsid w:val="00DD5F5B"/>
    <w:rsid w:val="00DD62BA"/>
    <w:rsid w:val="00DD65E4"/>
    <w:rsid w:val="00DD7442"/>
    <w:rsid w:val="00DE0092"/>
    <w:rsid w:val="00DE17D2"/>
    <w:rsid w:val="00DE272F"/>
    <w:rsid w:val="00DE2F03"/>
    <w:rsid w:val="00DE3FD4"/>
    <w:rsid w:val="00DE5A69"/>
    <w:rsid w:val="00DE6B45"/>
    <w:rsid w:val="00DF1263"/>
    <w:rsid w:val="00DF1824"/>
    <w:rsid w:val="00DF2705"/>
    <w:rsid w:val="00DF2737"/>
    <w:rsid w:val="00DF2E37"/>
    <w:rsid w:val="00DF3003"/>
    <w:rsid w:val="00DF4761"/>
    <w:rsid w:val="00DF4B4B"/>
    <w:rsid w:val="00DF4DBF"/>
    <w:rsid w:val="00DF584D"/>
    <w:rsid w:val="00DF5F99"/>
    <w:rsid w:val="00DF7C49"/>
    <w:rsid w:val="00DF7F35"/>
    <w:rsid w:val="00E00A7C"/>
    <w:rsid w:val="00E00BD1"/>
    <w:rsid w:val="00E01513"/>
    <w:rsid w:val="00E01E28"/>
    <w:rsid w:val="00E02630"/>
    <w:rsid w:val="00E02E34"/>
    <w:rsid w:val="00E03F8B"/>
    <w:rsid w:val="00E04F44"/>
    <w:rsid w:val="00E05FA4"/>
    <w:rsid w:val="00E07D45"/>
    <w:rsid w:val="00E10CD9"/>
    <w:rsid w:val="00E10CDF"/>
    <w:rsid w:val="00E11C02"/>
    <w:rsid w:val="00E123CA"/>
    <w:rsid w:val="00E124D1"/>
    <w:rsid w:val="00E1491F"/>
    <w:rsid w:val="00E14D26"/>
    <w:rsid w:val="00E15E52"/>
    <w:rsid w:val="00E164F1"/>
    <w:rsid w:val="00E16664"/>
    <w:rsid w:val="00E16FFD"/>
    <w:rsid w:val="00E17437"/>
    <w:rsid w:val="00E204E6"/>
    <w:rsid w:val="00E209BC"/>
    <w:rsid w:val="00E20EA8"/>
    <w:rsid w:val="00E21403"/>
    <w:rsid w:val="00E217A8"/>
    <w:rsid w:val="00E218D7"/>
    <w:rsid w:val="00E22436"/>
    <w:rsid w:val="00E22A9E"/>
    <w:rsid w:val="00E22CA6"/>
    <w:rsid w:val="00E2320C"/>
    <w:rsid w:val="00E238C9"/>
    <w:rsid w:val="00E23EEC"/>
    <w:rsid w:val="00E24533"/>
    <w:rsid w:val="00E25123"/>
    <w:rsid w:val="00E251CA"/>
    <w:rsid w:val="00E2580D"/>
    <w:rsid w:val="00E263EA"/>
    <w:rsid w:val="00E266E0"/>
    <w:rsid w:val="00E27628"/>
    <w:rsid w:val="00E309EF"/>
    <w:rsid w:val="00E3166F"/>
    <w:rsid w:val="00E31E11"/>
    <w:rsid w:val="00E327E4"/>
    <w:rsid w:val="00E33DD4"/>
    <w:rsid w:val="00E34424"/>
    <w:rsid w:val="00E350BD"/>
    <w:rsid w:val="00E35C78"/>
    <w:rsid w:val="00E373DC"/>
    <w:rsid w:val="00E37916"/>
    <w:rsid w:val="00E40AE8"/>
    <w:rsid w:val="00E41303"/>
    <w:rsid w:val="00E41B25"/>
    <w:rsid w:val="00E41EBF"/>
    <w:rsid w:val="00E42FD7"/>
    <w:rsid w:val="00E45101"/>
    <w:rsid w:val="00E4578C"/>
    <w:rsid w:val="00E474BE"/>
    <w:rsid w:val="00E47595"/>
    <w:rsid w:val="00E47EF0"/>
    <w:rsid w:val="00E502EB"/>
    <w:rsid w:val="00E50DEE"/>
    <w:rsid w:val="00E51601"/>
    <w:rsid w:val="00E516FA"/>
    <w:rsid w:val="00E5219D"/>
    <w:rsid w:val="00E536F4"/>
    <w:rsid w:val="00E53B39"/>
    <w:rsid w:val="00E53CCD"/>
    <w:rsid w:val="00E54261"/>
    <w:rsid w:val="00E54630"/>
    <w:rsid w:val="00E54F35"/>
    <w:rsid w:val="00E55266"/>
    <w:rsid w:val="00E5530B"/>
    <w:rsid w:val="00E55549"/>
    <w:rsid w:val="00E55C20"/>
    <w:rsid w:val="00E566F5"/>
    <w:rsid w:val="00E5676A"/>
    <w:rsid w:val="00E5677C"/>
    <w:rsid w:val="00E56A9B"/>
    <w:rsid w:val="00E57F09"/>
    <w:rsid w:val="00E60936"/>
    <w:rsid w:val="00E62542"/>
    <w:rsid w:val="00E62E48"/>
    <w:rsid w:val="00E62EE3"/>
    <w:rsid w:val="00E62F23"/>
    <w:rsid w:val="00E63267"/>
    <w:rsid w:val="00E63293"/>
    <w:rsid w:val="00E641E4"/>
    <w:rsid w:val="00E661B8"/>
    <w:rsid w:val="00E67216"/>
    <w:rsid w:val="00E67243"/>
    <w:rsid w:val="00E70382"/>
    <w:rsid w:val="00E704CE"/>
    <w:rsid w:val="00E70C1C"/>
    <w:rsid w:val="00E70C5E"/>
    <w:rsid w:val="00E71150"/>
    <w:rsid w:val="00E72B51"/>
    <w:rsid w:val="00E748B5"/>
    <w:rsid w:val="00E74912"/>
    <w:rsid w:val="00E76697"/>
    <w:rsid w:val="00E76D9D"/>
    <w:rsid w:val="00E80064"/>
    <w:rsid w:val="00E84409"/>
    <w:rsid w:val="00E854A4"/>
    <w:rsid w:val="00E85527"/>
    <w:rsid w:val="00E85B1C"/>
    <w:rsid w:val="00E86786"/>
    <w:rsid w:val="00E872CD"/>
    <w:rsid w:val="00E873C4"/>
    <w:rsid w:val="00E90CB5"/>
    <w:rsid w:val="00E915FB"/>
    <w:rsid w:val="00E919F1"/>
    <w:rsid w:val="00E91C91"/>
    <w:rsid w:val="00E92041"/>
    <w:rsid w:val="00E9542C"/>
    <w:rsid w:val="00E9740D"/>
    <w:rsid w:val="00EA16B1"/>
    <w:rsid w:val="00EA1AF0"/>
    <w:rsid w:val="00EA3526"/>
    <w:rsid w:val="00EA4084"/>
    <w:rsid w:val="00EA4AC2"/>
    <w:rsid w:val="00EA4ADD"/>
    <w:rsid w:val="00EA59C4"/>
    <w:rsid w:val="00EB0DA9"/>
    <w:rsid w:val="00EB1749"/>
    <w:rsid w:val="00EB1D3C"/>
    <w:rsid w:val="00EB2AC1"/>
    <w:rsid w:val="00EB3FB6"/>
    <w:rsid w:val="00EB4254"/>
    <w:rsid w:val="00EB5CC2"/>
    <w:rsid w:val="00EB6724"/>
    <w:rsid w:val="00EB6FB0"/>
    <w:rsid w:val="00EB7EBC"/>
    <w:rsid w:val="00EB7FEE"/>
    <w:rsid w:val="00EC033D"/>
    <w:rsid w:val="00EC0552"/>
    <w:rsid w:val="00EC115D"/>
    <w:rsid w:val="00EC1F8F"/>
    <w:rsid w:val="00EC1F9A"/>
    <w:rsid w:val="00EC2EBF"/>
    <w:rsid w:val="00EC316E"/>
    <w:rsid w:val="00EC34F3"/>
    <w:rsid w:val="00EC5805"/>
    <w:rsid w:val="00EC65EE"/>
    <w:rsid w:val="00EC66BE"/>
    <w:rsid w:val="00EC7BE1"/>
    <w:rsid w:val="00ED191F"/>
    <w:rsid w:val="00ED1AAE"/>
    <w:rsid w:val="00ED1B17"/>
    <w:rsid w:val="00ED3972"/>
    <w:rsid w:val="00ED3AE3"/>
    <w:rsid w:val="00ED46D2"/>
    <w:rsid w:val="00ED4BEA"/>
    <w:rsid w:val="00ED513B"/>
    <w:rsid w:val="00ED5EB7"/>
    <w:rsid w:val="00ED686E"/>
    <w:rsid w:val="00ED7A67"/>
    <w:rsid w:val="00ED7DDF"/>
    <w:rsid w:val="00EE0438"/>
    <w:rsid w:val="00EE0945"/>
    <w:rsid w:val="00EE1578"/>
    <w:rsid w:val="00EE272E"/>
    <w:rsid w:val="00EE3DF2"/>
    <w:rsid w:val="00EE3EAF"/>
    <w:rsid w:val="00EE4F77"/>
    <w:rsid w:val="00EE50F6"/>
    <w:rsid w:val="00EE66DF"/>
    <w:rsid w:val="00EE7062"/>
    <w:rsid w:val="00EE7F19"/>
    <w:rsid w:val="00EF01B9"/>
    <w:rsid w:val="00EF03F1"/>
    <w:rsid w:val="00EF11EF"/>
    <w:rsid w:val="00EF20EB"/>
    <w:rsid w:val="00EF33DE"/>
    <w:rsid w:val="00EF371B"/>
    <w:rsid w:val="00EF4037"/>
    <w:rsid w:val="00EF4F8D"/>
    <w:rsid w:val="00EF53EF"/>
    <w:rsid w:val="00EF69F1"/>
    <w:rsid w:val="00EF6BEC"/>
    <w:rsid w:val="00EF754B"/>
    <w:rsid w:val="00EF7B56"/>
    <w:rsid w:val="00F000A7"/>
    <w:rsid w:val="00F02530"/>
    <w:rsid w:val="00F02F66"/>
    <w:rsid w:val="00F0325E"/>
    <w:rsid w:val="00F03E09"/>
    <w:rsid w:val="00F03E2C"/>
    <w:rsid w:val="00F05D07"/>
    <w:rsid w:val="00F05F06"/>
    <w:rsid w:val="00F06673"/>
    <w:rsid w:val="00F07678"/>
    <w:rsid w:val="00F10037"/>
    <w:rsid w:val="00F10D18"/>
    <w:rsid w:val="00F10D81"/>
    <w:rsid w:val="00F1494C"/>
    <w:rsid w:val="00F151D7"/>
    <w:rsid w:val="00F16960"/>
    <w:rsid w:val="00F17364"/>
    <w:rsid w:val="00F21378"/>
    <w:rsid w:val="00F2227E"/>
    <w:rsid w:val="00F22428"/>
    <w:rsid w:val="00F226CB"/>
    <w:rsid w:val="00F22EDB"/>
    <w:rsid w:val="00F238D4"/>
    <w:rsid w:val="00F23FDA"/>
    <w:rsid w:val="00F249DC"/>
    <w:rsid w:val="00F24FD1"/>
    <w:rsid w:val="00F25091"/>
    <w:rsid w:val="00F25A7C"/>
    <w:rsid w:val="00F31468"/>
    <w:rsid w:val="00F32F27"/>
    <w:rsid w:val="00F33000"/>
    <w:rsid w:val="00F33FF3"/>
    <w:rsid w:val="00F34218"/>
    <w:rsid w:val="00F34263"/>
    <w:rsid w:val="00F344D8"/>
    <w:rsid w:val="00F3489A"/>
    <w:rsid w:val="00F34F42"/>
    <w:rsid w:val="00F35202"/>
    <w:rsid w:val="00F35C77"/>
    <w:rsid w:val="00F35FEE"/>
    <w:rsid w:val="00F3756F"/>
    <w:rsid w:val="00F377EE"/>
    <w:rsid w:val="00F40B33"/>
    <w:rsid w:val="00F40C77"/>
    <w:rsid w:val="00F41169"/>
    <w:rsid w:val="00F41414"/>
    <w:rsid w:val="00F41775"/>
    <w:rsid w:val="00F41BB3"/>
    <w:rsid w:val="00F44726"/>
    <w:rsid w:val="00F4498F"/>
    <w:rsid w:val="00F45B72"/>
    <w:rsid w:val="00F46012"/>
    <w:rsid w:val="00F47461"/>
    <w:rsid w:val="00F50079"/>
    <w:rsid w:val="00F5168B"/>
    <w:rsid w:val="00F519F0"/>
    <w:rsid w:val="00F52716"/>
    <w:rsid w:val="00F5304A"/>
    <w:rsid w:val="00F538A3"/>
    <w:rsid w:val="00F53947"/>
    <w:rsid w:val="00F5486A"/>
    <w:rsid w:val="00F55A74"/>
    <w:rsid w:val="00F55AAD"/>
    <w:rsid w:val="00F5783C"/>
    <w:rsid w:val="00F60145"/>
    <w:rsid w:val="00F60263"/>
    <w:rsid w:val="00F62153"/>
    <w:rsid w:val="00F6292A"/>
    <w:rsid w:val="00F63C03"/>
    <w:rsid w:val="00F641FE"/>
    <w:rsid w:val="00F65496"/>
    <w:rsid w:val="00F66A61"/>
    <w:rsid w:val="00F67695"/>
    <w:rsid w:val="00F67AC3"/>
    <w:rsid w:val="00F67B0F"/>
    <w:rsid w:val="00F70909"/>
    <w:rsid w:val="00F7320B"/>
    <w:rsid w:val="00F73E48"/>
    <w:rsid w:val="00F74231"/>
    <w:rsid w:val="00F75096"/>
    <w:rsid w:val="00F75E23"/>
    <w:rsid w:val="00F80447"/>
    <w:rsid w:val="00F80B3C"/>
    <w:rsid w:val="00F81407"/>
    <w:rsid w:val="00F814FC"/>
    <w:rsid w:val="00F81BF9"/>
    <w:rsid w:val="00F81D20"/>
    <w:rsid w:val="00F82311"/>
    <w:rsid w:val="00F829E3"/>
    <w:rsid w:val="00F82FA3"/>
    <w:rsid w:val="00F831C2"/>
    <w:rsid w:val="00F834D7"/>
    <w:rsid w:val="00F85086"/>
    <w:rsid w:val="00F8551A"/>
    <w:rsid w:val="00F87C69"/>
    <w:rsid w:val="00F90194"/>
    <w:rsid w:val="00F90BDA"/>
    <w:rsid w:val="00F9197B"/>
    <w:rsid w:val="00F92C97"/>
    <w:rsid w:val="00F92D9F"/>
    <w:rsid w:val="00F93774"/>
    <w:rsid w:val="00F94A1F"/>
    <w:rsid w:val="00F94C8F"/>
    <w:rsid w:val="00F95254"/>
    <w:rsid w:val="00F95574"/>
    <w:rsid w:val="00F96A87"/>
    <w:rsid w:val="00F9771D"/>
    <w:rsid w:val="00FA07BA"/>
    <w:rsid w:val="00FA11E2"/>
    <w:rsid w:val="00FA1406"/>
    <w:rsid w:val="00FA1DA1"/>
    <w:rsid w:val="00FA1E28"/>
    <w:rsid w:val="00FA2324"/>
    <w:rsid w:val="00FA3B16"/>
    <w:rsid w:val="00FA609D"/>
    <w:rsid w:val="00FA6E81"/>
    <w:rsid w:val="00FA728C"/>
    <w:rsid w:val="00FA7E97"/>
    <w:rsid w:val="00FB18FE"/>
    <w:rsid w:val="00FB3452"/>
    <w:rsid w:val="00FB3BEE"/>
    <w:rsid w:val="00FB3E2F"/>
    <w:rsid w:val="00FB4F82"/>
    <w:rsid w:val="00FB5E4B"/>
    <w:rsid w:val="00FB68FC"/>
    <w:rsid w:val="00FB6D55"/>
    <w:rsid w:val="00FC11FA"/>
    <w:rsid w:val="00FC12DE"/>
    <w:rsid w:val="00FC1CC4"/>
    <w:rsid w:val="00FC3AD1"/>
    <w:rsid w:val="00FC40EC"/>
    <w:rsid w:val="00FC4F66"/>
    <w:rsid w:val="00FC650D"/>
    <w:rsid w:val="00FC7379"/>
    <w:rsid w:val="00FD112E"/>
    <w:rsid w:val="00FD115A"/>
    <w:rsid w:val="00FD17BF"/>
    <w:rsid w:val="00FD18FC"/>
    <w:rsid w:val="00FD3497"/>
    <w:rsid w:val="00FD37F0"/>
    <w:rsid w:val="00FD38C6"/>
    <w:rsid w:val="00FD38D7"/>
    <w:rsid w:val="00FD447C"/>
    <w:rsid w:val="00FD4F79"/>
    <w:rsid w:val="00FD5BB1"/>
    <w:rsid w:val="00FD6175"/>
    <w:rsid w:val="00FD7A75"/>
    <w:rsid w:val="00FE204A"/>
    <w:rsid w:val="00FE2855"/>
    <w:rsid w:val="00FE2D8E"/>
    <w:rsid w:val="00FE3B4F"/>
    <w:rsid w:val="00FE3F04"/>
    <w:rsid w:val="00FE41B6"/>
    <w:rsid w:val="00FE6452"/>
    <w:rsid w:val="00FE6675"/>
    <w:rsid w:val="00FE6ED2"/>
    <w:rsid w:val="00FE712D"/>
    <w:rsid w:val="00FF0136"/>
    <w:rsid w:val="00FF05C5"/>
    <w:rsid w:val="00FF1A6C"/>
    <w:rsid w:val="00FF2B2E"/>
    <w:rsid w:val="00FF3038"/>
    <w:rsid w:val="00FF460F"/>
    <w:rsid w:val="00FF4B74"/>
    <w:rsid w:val="00FF6AAC"/>
    <w:rsid w:val="00FF7D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B9AEB"/>
  <w15:docId w15:val="{2CC6AFFA-E313-4206-820A-0CC5A7103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E01CE"/>
    <w:pPr>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B21DD"/>
    <w:pPr>
      <w:keepNext/>
      <w:jc w:val="center"/>
      <w:outlineLvl w:val="0"/>
    </w:pPr>
    <w:rPr>
      <w:rFonts w:ascii="Bookman Old Style" w:hAnsi="Bookman Old Style"/>
      <w:b/>
      <w:sz w:val="40"/>
      <w:szCs w:val="20"/>
    </w:rPr>
  </w:style>
  <w:style w:type="paragraph" w:styleId="Nagwek9">
    <w:name w:val="heading 9"/>
    <w:basedOn w:val="Normalny"/>
    <w:next w:val="Normalny"/>
    <w:link w:val="Nagwek9Znak"/>
    <w:qFormat/>
    <w:rsid w:val="005B21DD"/>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B21DD"/>
    <w:rPr>
      <w:rFonts w:ascii="Bookman Old Style" w:eastAsia="Times New Roman" w:hAnsi="Bookman Old Style" w:cs="Times New Roman"/>
      <w:b/>
      <w:sz w:val="40"/>
      <w:szCs w:val="20"/>
      <w:lang w:eastAsia="ar-SA"/>
    </w:rPr>
  </w:style>
  <w:style w:type="character" w:customStyle="1" w:styleId="Nagwek9Znak">
    <w:name w:val="Nagłówek 9 Znak"/>
    <w:basedOn w:val="Domylnaczcionkaakapitu"/>
    <w:link w:val="Nagwek9"/>
    <w:rsid w:val="005B21DD"/>
    <w:rPr>
      <w:rFonts w:ascii="Arial" w:eastAsia="Times New Roman" w:hAnsi="Arial" w:cs="Arial"/>
      <w:lang w:eastAsia="ar-SA"/>
    </w:rPr>
  </w:style>
  <w:style w:type="character" w:styleId="Hipercze">
    <w:name w:val="Hyperlink"/>
    <w:uiPriority w:val="99"/>
    <w:rsid w:val="005B21DD"/>
    <w:rPr>
      <w:color w:val="0000FF"/>
      <w:u w:val="single"/>
    </w:rPr>
  </w:style>
  <w:style w:type="paragraph" w:styleId="Stopka">
    <w:name w:val="footer"/>
    <w:basedOn w:val="Normalny"/>
    <w:link w:val="StopkaZnak"/>
    <w:uiPriority w:val="99"/>
    <w:rsid w:val="005B21DD"/>
    <w:pPr>
      <w:tabs>
        <w:tab w:val="center" w:pos="4536"/>
        <w:tab w:val="right" w:pos="9072"/>
      </w:tabs>
    </w:pPr>
    <w:rPr>
      <w:szCs w:val="20"/>
    </w:rPr>
  </w:style>
  <w:style w:type="character" w:customStyle="1" w:styleId="StopkaZnak">
    <w:name w:val="Stopka Znak"/>
    <w:basedOn w:val="Domylnaczcionkaakapitu"/>
    <w:link w:val="Stopka"/>
    <w:uiPriority w:val="99"/>
    <w:rsid w:val="005B21DD"/>
    <w:rPr>
      <w:rFonts w:ascii="Times New Roman" w:eastAsia="Times New Roman" w:hAnsi="Times New Roman" w:cs="Times New Roman"/>
      <w:sz w:val="24"/>
      <w:szCs w:val="20"/>
      <w:lang w:eastAsia="ar-SA"/>
    </w:rPr>
  </w:style>
  <w:style w:type="paragraph" w:customStyle="1" w:styleId="Lista21">
    <w:name w:val="Lista 21"/>
    <w:basedOn w:val="Normalny"/>
    <w:rsid w:val="005B21DD"/>
    <w:pPr>
      <w:ind w:left="566" w:hanging="283"/>
    </w:pPr>
  </w:style>
  <w:style w:type="paragraph" w:customStyle="1" w:styleId="Lista31">
    <w:name w:val="Lista 31"/>
    <w:basedOn w:val="Normalny"/>
    <w:rsid w:val="005B21DD"/>
    <w:pPr>
      <w:ind w:left="849" w:hanging="283"/>
    </w:pPr>
  </w:style>
  <w:style w:type="paragraph" w:styleId="Tekstpodstawowywcity">
    <w:name w:val="Body Text Indent"/>
    <w:basedOn w:val="Normalny"/>
    <w:link w:val="TekstpodstawowywcityZnak"/>
    <w:rsid w:val="005B21DD"/>
    <w:pPr>
      <w:spacing w:after="120"/>
      <w:ind w:left="283"/>
    </w:pPr>
  </w:style>
  <w:style w:type="character" w:customStyle="1" w:styleId="TekstpodstawowywcityZnak">
    <w:name w:val="Tekst podstawowy wcięty Znak"/>
    <w:basedOn w:val="Domylnaczcionkaakapitu"/>
    <w:link w:val="Tekstpodstawowywcity"/>
    <w:rsid w:val="005B21DD"/>
    <w:rPr>
      <w:rFonts w:ascii="Times New Roman" w:eastAsia="Times New Roman" w:hAnsi="Times New Roman" w:cs="Times New Roman"/>
      <w:sz w:val="24"/>
      <w:szCs w:val="24"/>
      <w:lang w:eastAsia="ar-SA"/>
    </w:rPr>
  </w:style>
  <w:style w:type="paragraph" w:customStyle="1" w:styleId="Tekstpodstawowyzwciciem1">
    <w:name w:val="Tekst podstawowy z wcięciem1"/>
    <w:basedOn w:val="Tekstpodstawowy"/>
    <w:rsid w:val="005B21DD"/>
    <w:pPr>
      <w:ind w:firstLine="210"/>
    </w:pPr>
  </w:style>
  <w:style w:type="paragraph" w:customStyle="1" w:styleId="Tekstpodstawowyzwciciem21">
    <w:name w:val="Tekst podstawowy z wcięciem 21"/>
    <w:basedOn w:val="Tekstpodstawowywcity"/>
    <w:rsid w:val="005B21DD"/>
    <w:pPr>
      <w:ind w:firstLine="210"/>
    </w:pPr>
  </w:style>
  <w:style w:type="paragraph" w:customStyle="1" w:styleId="Tekstblokowy1">
    <w:name w:val="Tekst blokowy1"/>
    <w:basedOn w:val="Normalny"/>
    <w:rsid w:val="005B21DD"/>
    <w:pPr>
      <w:ind w:left="708" w:right="227"/>
      <w:jc w:val="both"/>
    </w:pPr>
    <w:rPr>
      <w:rFonts w:ascii="Arial Narrow" w:hAnsi="Arial Narrow"/>
      <w:szCs w:val="20"/>
    </w:rPr>
  </w:style>
  <w:style w:type="paragraph" w:customStyle="1" w:styleId="StylIwony">
    <w:name w:val="Styl Iwony"/>
    <w:basedOn w:val="Normalny"/>
    <w:rsid w:val="005B21DD"/>
    <w:pPr>
      <w:spacing w:before="120" w:after="120"/>
      <w:jc w:val="both"/>
    </w:pPr>
    <w:rPr>
      <w:rFonts w:ascii="Bookman Old Style" w:hAnsi="Bookman Old Style"/>
      <w:szCs w:val="20"/>
    </w:rPr>
  </w:style>
  <w:style w:type="paragraph" w:styleId="Nagwek">
    <w:name w:val="header"/>
    <w:basedOn w:val="Normalny"/>
    <w:link w:val="NagwekZnak"/>
    <w:uiPriority w:val="99"/>
    <w:rsid w:val="005B21DD"/>
    <w:pPr>
      <w:tabs>
        <w:tab w:val="center" w:pos="4536"/>
        <w:tab w:val="right" w:pos="9072"/>
      </w:tabs>
    </w:pPr>
  </w:style>
  <w:style w:type="character" w:customStyle="1" w:styleId="NagwekZnak">
    <w:name w:val="Nagłówek Znak"/>
    <w:basedOn w:val="Domylnaczcionkaakapitu"/>
    <w:link w:val="Nagwek"/>
    <w:uiPriority w:val="99"/>
    <w:rsid w:val="005B21DD"/>
    <w:rPr>
      <w:rFonts w:ascii="Times New Roman" w:eastAsia="Times New Roman" w:hAnsi="Times New Roman" w:cs="Times New Roman"/>
      <w:sz w:val="24"/>
      <w:szCs w:val="24"/>
      <w:lang w:eastAsia="ar-SA"/>
    </w:rPr>
  </w:style>
  <w:style w:type="paragraph" w:styleId="Tytu">
    <w:name w:val="Title"/>
    <w:basedOn w:val="Normalny"/>
    <w:next w:val="Podtytu"/>
    <w:link w:val="TytuZnak"/>
    <w:qFormat/>
    <w:rsid w:val="005B21DD"/>
    <w:pPr>
      <w:jc w:val="center"/>
    </w:pPr>
    <w:rPr>
      <w:b/>
      <w:smallCaps/>
      <w:spacing w:val="60"/>
      <w:sz w:val="28"/>
      <w:szCs w:val="20"/>
      <w:u w:val="single"/>
    </w:rPr>
  </w:style>
  <w:style w:type="character" w:customStyle="1" w:styleId="TytuZnak">
    <w:name w:val="Tytuł Znak"/>
    <w:basedOn w:val="Domylnaczcionkaakapitu"/>
    <w:link w:val="Tytu"/>
    <w:rsid w:val="005B21DD"/>
    <w:rPr>
      <w:rFonts w:ascii="Times New Roman" w:eastAsia="Times New Roman" w:hAnsi="Times New Roman" w:cs="Times New Roman"/>
      <w:b/>
      <w:smallCaps/>
      <w:spacing w:val="60"/>
      <w:sz w:val="28"/>
      <w:szCs w:val="20"/>
      <w:u w:val="single"/>
      <w:lang w:eastAsia="ar-SA"/>
    </w:rPr>
  </w:style>
  <w:style w:type="paragraph" w:styleId="Podtytu">
    <w:name w:val="Subtitle"/>
    <w:basedOn w:val="Normalny"/>
    <w:next w:val="Normalny"/>
    <w:link w:val="PodtytuZnak"/>
    <w:qFormat/>
    <w:rsid w:val="005B21DD"/>
    <w:pPr>
      <w:spacing w:after="60"/>
      <w:jc w:val="center"/>
    </w:pPr>
    <w:rPr>
      <w:rFonts w:ascii="Cambria" w:hAnsi="Cambria"/>
    </w:rPr>
  </w:style>
  <w:style w:type="character" w:customStyle="1" w:styleId="PodtytuZnak">
    <w:name w:val="Podtytuł Znak"/>
    <w:basedOn w:val="Domylnaczcionkaakapitu"/>
    <w:link w:val="Podtytu"/>
    <w:rsid w:val="005B21DD"/>
    <w:rPr>
      <w:rFonts w:ascii="Cambria" w:eastAsia="Times New Roman" w:hAnsi="Cambria" w:cs="Times New Roman"/>
      <w:sz w:val="24"/>
      <w:szCs w:val="24"/>
      <w:lang w:eastAsia="ar-SA"/>
    </w:rPr>
  </w:style>
  <w:style w:type="paragraph" w:styleId="Lista2">
    <w:name w:val="List 2"/>
    <w:basedOn w:val="Normalny"/>
    <w:uiPriority w:val="99"/>
    <w:unhideWhenUsed/>
    <w:rsid w:val="005B21DD"/>
    <w:pPr>
      <w:ind w:left="566" w:hanging="283"/>
      <w:contextualSpacing/>
    </w:pPr>
  </w:style>
  <w:style w:type="paragraph" w:styleId="Lista3">
    <w:name w:val="List 3"/>
    <w:basedOn w:val="Normalny"/>
    <w:uiPriority w:val="99"/>
    <w:unhideWhenUsed/>
    <w:rsid w:val="005B21DD"/>
    <w:pPr>
      <w:ind w:left="849" w:hanging="283"/>
      <w:contextualSpacing/>
    </w:pPr>
  </w:style>
  <w:style w:type="paragraph" w:styleId="Listapunktowana">
    <w:name w:val="List Bullet"/>
    <w:basedOn w:val="Normalny"/>
    <w:uiPriority w:val="99"/>
    <w:unhideWhenUsed/>
    <w:rsid w:val="005B21DD"/>
    <w:pPr>
      <w:numPr>
        <w:numId w:val="12"/>
      </w:numPr>
      <w:contextualSpacing/>
    </w:pPr>
  </w:style>
  <w:style w:type="paragraph" w:styleId="Listapunktowana2">
    <w:name w:val="List Bullet 2"/>
    <w:basedOn w:val="Normalny"/>
    <w:uiPriority w:val="99"/>
    <w:unhideWhenUsed/>
    <w:rsid w:val="005B21DD"/>
    <w:pPr>
      <w:numPr>
        <w:numId w:val="13"/>
      </w:numPr>
      <w:contextualSpacing/>
    </w:pPr>
  </w:style>
  <w:style w:type="paragraph" w:styleId="Listapunktowana3">
    <w:name w:val="List Bullet 3"/>
    <w:basedOn w:val="Normalny"/>
    <w:uiPriority w:val="99"/>
    <w:unhideWhenUsed/>
    <w:rsid w:val="005B21DD"/>
    <w:pPr>
      <w:numPr>
        <w:numId w:val="14"/>
      </w:numPr>
      <w:contextualSpacing/>
    </w:pPr>
  </w:style>
  <w:style w:type="paragraph" w:styleId="Tekstpodstawowy">
    <w:name w:val="Body Text"/>
    <w:basedOn w:val="Normalny"/>
    <w:link w:val="TekstpodstawowyZnak"/>
    <w:uiPriority w:val="99"/>
    <w:semiHidden/>
    <w:unhideWhenUsed/>
    <w:rsid w:val="005B21DD"/>
    <w:pPr>
      <w:spacing w:after="120"/>
    </w:pPr>
  </w:style>
  <w:style w:type="character" w:customStyle="1" w:styleId="TekstpodstawowyZnak">
    <w:name w:val="Tekst podstawowy Znak"/>
    <w:basedOn w:val="Domylnaczcionkaakapitu"/>
    <w:link w:val="Tekstpodstawowy"/>
    <w:uiPriority w:val="99"/>
    <w:semiHidden/>
    <w:rsid w:val="005B21DD"/>
    <w:rPr>
      <w:rFonts w:ascii="Times New Roman" w:eastAsia="Times New Roman" w:hAnsi="Times New Roman" w:cs="Times New Roman"/>
      <w:sz w:val="24"/>
      <w:szCs w:val="24"/>
      <w:lang w:eastAsia="ar-SA"/>
    </w:rPr>
  </w:style>
  <w:style w:type="paragraph" w:styleId="Tekstpodstawowyzwciciem">
    <w:name w:val="Body Text First Indent"/>
    <w:basedOn w:val="Tekstpodstawowy"/>
    <w:link w:val="TekstpodstawowyzwciciemZnak"/>
    <w:uiPriority w:val="99"/>
    <w:unhideWhenUsed/>
    <w:rsid w:val="005B21DD"/>
    <w:pPr>
      <w:ind w:firstLine="210"/>
    </w:pPr>
  </w:style>
  <w:style w:type="character" w:customStyle="1" w:styleId="TekstpodstawowyzwciciemZnak">
    <w:name w:val="Tekst podstawowy z wcięciem Znak"/>
    <w:basedOn w:val="TekstpodstawowyZnak"/>
    <w:link w:val="Tekstpodstawowyzwciciem"/>
    <w:uiPriority w:val="99"/>
    <w:rsid w:val="005B21DD"/>
    <w:rPr>
      <w:rFonts w:ascii="Times New Roman" w:eastAsia="Times New Roman" w:hAnsi="Times New Roman" w:cs="Times New Roman"/>
      <w:sz w:val="24"/>
      <w:szCs w:val="24"/>
      <w:lang w:eastAsia="ar-SA"/>
    </w:rPr>
  </w:style>
  <w:style w:type="paragraph" w:styleId="Tekstpodstawowyzwciciem2">
    <w:name w:val="Body Text First Indent 2"/>
    <w:basedOn w:val="Tekstpodstawowywcity"/>
    <w:link w:val="Tekstpodstawowyzwciciem2Znak"/>
    <w:unhideWhenUsed/>
    <w:rsid w:val="005B21DD"/>
    <w:pPr>
      <w:ind w:firstLine="210"/>
    </w:pPr>
  </w:style>
  <w:style w:type="character" w:customStyle="1" w:styleId="Tekstpodstawowyzwciciem2Znak">
    <w:name w:val="Tekst podstawowy z wcięciem 2 Znak"/>
    <w:basedOn w:val="TekstpodstawowywcityZnak"/>
    <w:link w:val="Tekstpodstawowyzwciciem2"/>
    <w:rsid w:val="005B21DD"/>
    <w:rPr>
      <w:rFonts w:ascii="Times New Roman" w:eastAsia="Times New Roman" w:hAnsi="Times New Roman" w:cs="Times New Roman"/>
      <w:sz w:val="24"/>
      <w:szCs w:val="24"/>
      <w:lang w:eastAsia="ar-SA"/>
    </w:rPr>
  </w:style>
  <w:style w:type="paragraph" w:styleId="Tekstprzypisudolnego">
    <w:name w:val="footnote text"/>
    <w:basedOn w:val="Normalny"/>
    <w:link w:val="TekstprzypisudolnegoZnak"/>
    <w:uiPriority w:val="99"/>
    <w:unhideWhenUsed/>
    <w:rsid w:val="005B21DD"/>
    <w:pPr>
      <w:spacing w:before="100" w:beforeAutospacing="1" w:after="100" w:afterAutospacing="1"/>
    </w:pPr>
    <w:rPr>
      <w:rFonts w:eastAsia="Calibri"/>
      <w:lang w:eastAsia="pl-PL"/>
    </w:rPr>
  </w:style>
  <w:style w:type="character" w:customStyle="1" w:styleId="TekstprzypisudolnegoZnak">
    <w:name w:val="Tekst przypisu dolnego Znak"/>
    <w:basedOn w:val="Domylnaczcionkaakapitu"/>
    <w:link w:val="Tekstprzypisudolnego"/>
    <w:uiPriority w:val="99"/>
    <w:rsid w:val="005B21DD"/>
    <w:rPr>
      <w:rFonts w:ascii="Times New Roman" w:eastAsia="Calibri" w:hAnsi="Times New Roman" w:cs="Times New Roman"/>
      <w:sz w:val="24"/>
      <w:szCs w:val="24"/>
      <w:lang w:eastAsia="pl-PL"/>
    </w:rPr>
  </w:style>
  <w:style w:type="character" w:customStyle="1" w:styleId="WW8Num13z0">
    <w:name w:val="WW8Num13z0"/>
    <w:rsid w:val="00BA2DCA"/>
    <w:rPr>
      <w:rFonts w:ascii="Courier New" w:hAnsi="Courier New" w:cs="Courier New"/>
    </w:rPr>
  </w:style>
  <w:style w:type="paragraph" w:styleId="Spistreci1">
    <w:name w:val="toc 1"/>
    <w:basedOn w:val="Normalny"/>
    <w:next w:val="Normalny"/>
    <w:autoRedefine/>
    <w:uiPriority w:val="39"/>
    <w:unhideWhenUsed/>
    <w:rsid w:val="00BA2DCA"/>
  </w:style>
  <w:style w:type="paragraph" w:styleId="Tekstpodstawowy2">
    <w:name w:val="Body Text 2"/>
    <w:basedOn w:val="Normalny"/>
    <w:link w:val="Tekstpodstawowy2Znak"/>
    <w:rsid w:val="006048BF"/>
    <w:pPr>
      <w:widowControl w:val="0"/>
      <w:autoSpaceDE w:val="0"/>
      <w:autoSpaceDN w:val="0"/>
      <w:adjustRightInd w:val="0"/>
      <w:spacing w:after="120" w:line="480" w:lineRule="auto"/>
    </w:pPr>
    <w:rPr>
      <w:lang w:val="x-none" w:eastAsia="x-none"/>
    </w:rPr>
  </w:style>
  <w:style w:type="character" w:customStyle="1" w:styleId="Tekstpodstawowy2Znak">
    <w:name w:val="Tekst podstawowy 2 Znak"/>
    <w:basedOn w:val="Domylnaczcionkaakapitu"/>
    <w:link w:val="Tekstpodstawowy2"/>
    <w:rsid w:val="006048BF"/>
    <w:rPr>
      <w:rFonts w:ascii="Times New Roman" w:eastAsia="Times New Roman" w:hAnsi="Times New Roman" w:cs="Times New Roman"/>
      <w:sz w:val="24"/>
      <w:szCs w:val="24"/>
      <w:lang w:val="x-none" w:eastAsia="x-none"/>
    </w:rPr>
  </w:style>
  <w:style w:type="paragraph" w:styleId="Tekstpodstawowywcity2">
    <w:name w:val="Body Text Indent 2"/>
    <w:basedOn w:val="Normalny"/>
    <w:link w:val="Tekstpodstawowywcity2Znak"/>
    <w:rsid w:val="006048BF"/>
    <w:pPr>
      <w:widowControl w:val="0"/>
      <w:autoSpaceDE w:val="0"/>
      <w:autoSpaceDN w:val="0"/>
      <w:adjustRightInd w:val="0"/>
      <w:spacing w:after="120" w:line="480" w:lineRule="auto"/>
      <w:ind w:left="283"/>
    </w:pPr>
    <w:rPr>
      <w:lang w:val="x-none" w:eastAsia="x-none"/>
    </w:rPr>
  </w:style>
  <w:style w:type="character" w:customStyle="1" w:styleId="Tekstpodstawowywcity2Znak">
    <w:name w:val="Tekst podstawowy wcięty 2 Znak"/>
    <w:basedOn w:val="Domylnaczcionkaakapitu"/>
    <w:link w:val="Tekstpodstawowywcity2"/>
    <w:rsid w:val="006048BF"/>
    <w:rPr>
      <w:rFonts w:ascii="Times New Roman" w:eastAsia="Times New Roman" w:hAnsi="Times New Roman" w:cs="Times New Roman"/>
      <w:sz w:val="24"/>
      <w:szCs w:val="24"/>
      <w:lang w:val="x-none" w:eastAsia="x-none"/>
    </w:rPr>
  </w:style>
  <w:style w:type="paragraph" w:customStyle="1" w:styleId="WW-Pozdrowienie1">
    <w:name w:val="WW-Pozdrowienie1"/>
    <w:basedOn w:val="Normalny"/>
    <w:rsid w:val="006048BF"/>
    <w:pPr>
      <w:suppressLineNumbers/>
      <w:suppressAutoHyphens/>
    </w:pPr>
    <w:rPr>
      <w:sz w:val="20"/>
    </w:rPr>
  </w:style>
  <w:style w:type="paragraph" w:styleId="Tekstdymka">
    <w:name w:val="Balloon Text"/>
    <w:basedOn w:val="Normalny"/>
    <w:link w:val="TekstdymkaZnak"/>
    <w:uiPriority w:val="99"/>
    <w:semiHidden/>
    <w:unhideWhenUsed/>
    <w:rsid w:val="00D9031D"/>
    <w:rPr>
      <w:rFonts w:ascii="Tahoma" w:hAnsi="Tahoma" w:cs="Tahoma"/>
      <w:sz w:val="16"/>
      <w:szCs w:val="16"/>
    </w:rPr>
  </w:style>
  <w:style w:type="character" w:customStyle="1" w:styleId="TekstdymkaZnak">
    <w:name w:val="Tekst dymka Znak"/>
    <w:basedOn w:val="Domylnaczcionkaakapitu"/>
    <w:link w:val="Tekstdymka"/>
    <w:uiPriority w:val="99"/>
    <w:semiHidden/>
    <w:rsid w:val="00D9031D"/>
    <w:rPr>
      <w:rFonts w:ascii="Tahoma" w:eastAsia="Times New Roman" w:hAnsi="Tahoma" w:cs="Tahoma"/>
      <w:sz w:val="16"/>
      <w:szCs w:val="16"/>
      <w:lang w:eastAsia="ar-SA"/>
    </w:rPr>
  </w:style>
  <w:style w:type="paragraph" w:styleId="Akapitzlist">
    <w:name w:val="List Paragraph"/>
    <w:aliases w:val="Lista - poziom 1,Wypunktowanie,naglowek,lp1,Preambuła"/>
    <w:basedOn w:val="Normalny"/>
    <w:link w:val="AkapitzlistZnak"/>
    <w:uiPriority w:val="34"/>
    <w:qFormat/>
    <w:rsid w:val="00237DD0"/>
    <w:pPr>
      <w:ind w:left="720"/>
      <w:contextualSpacing/>
    </w:pPr>
  </w:style>
  <w:style w:type="character" w:customStyle="1" w:styleId="AkapitzlistZnak">
    <w:name w:val="Akapit z listą Znak"/>
    <w:aliases w:val="Lista - poziom 1 Znak,Wypunktowanie Znak,naglowek Znak,lp1 Znak,Preambuła Znak"/>
    <w:link w:val="Akapitzlist"/>
    <w:uiPriority w:val="1"/>
    <w:qFormat/>
    <w:locked/>
    <w:rsid w:val="00BD3A33"/>
    <w:rPr>
      <w:rFonts w:ascii="Times New Roman" w:eastAsia="Times New Roman" w:hAnsi="Times New Roman" w:cs="Times New Roman"/>
      <w:sz w:val="24"/>
      <w:szCs w:val="24"/>
      <w:lang w:eastAsia="ar-SA"/>
    </w:rPr>
  </w:style>
  <w:style w:type="table" w:styleId="Tabela-Siatka">
    <w:name w:val="Table Grid"/>
    <w:basedOn w:val="Standardowy"/>
    <w:uiPriority w:val="39"/>
    <w:rsid w:val="00D30D59"/>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art.konin@gmail.com"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roart.konin@gmail.co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26</Pages>
  <Words>2762</Words>
  <Characters>16572</Characters>
  <Application>Microsoft Office Word</Application>
  <DocSecurity>0</DocSecurity>
  <Lines>138</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E531</dc:creator>
  <cp:lastModifiedBy>Artur Szymczak</cp:lastModifiedBy>
  <cp:revision>5</cp:revision>
  <cp:lastPrinted>2025-07-29T20:02:00Z</cp:lastPrinted>
  <dcterms:created xsi:type="dcterms:W3CDTF">2026-02-10T17:17:00Z</dcterms:created>
  <dcterms:modified xsi:type="dcterms:W3CDTF">2026-02-10T17:22:00Z</dcterms:modified>
</cp:coreProperties>
</file>